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057"/>
        <w:gridCol w:w="1849"/>
        <w:gridCol w:w="2586"/>
      </w:tblGrid>
      <w:tr w:rsidR="00612998" w:rsidRPr="00612998" w:rsidTr="00594274">
        <w:tc>
          <w:tcPr>
            <w:tcW w:w="2796" w:type="dxa"/>
          </w:tcPr>
          <w:p w:rsidR="00612998" w:rsidRPr="00612998" w:rsidRDefault="00612998" w:rsidP="00612998">
            <w:pPr>
              <w:rPr>
                <w:rFonts w:asciiTheme="minorHAnsi" w:eastAsiaTheme="minorHAnsi" w:hAnsiTheme="minorHAnsi" w:cstheme="minorBidi"/>
                <w:lang w:eastAsia="en-US"/>
              </w:rPr>
            </w:pPr>
            <w:bookmarkStart w:id="0" w:name="_GoBack"/>
            <w:bookmarkEnd w:id="0"/>
            <w:r w:rsidRPr="00612998">
              <w:rPr>
                <w:rFonts w:asciiTheme="minorHAnsi" w:eastAsiaTheme="minorHAnsi" w:hAnsiTheme="minorHAnsi" w:cstheme="minorBidi"/>
                <w:noProof/>
              </w:rPr>
              <w:drawing>
                <wp:inline distT="0" distB="0" distL="0" distR="0" wp14:anchorId="003776FE" wp14:editId="6ADCA113">
                  <wp:extent cx="1638300" cy="43777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rsidR="00612998" w:rsidRPr="00612998" w:rsidRDefault="00612998" w:rsidP="00612998">
            <w:pPr>
              <w:jc w:val="center"/>
              <w:rPr>
                <w:rFonts w:asciiTheme="minorHAnsi" w:eastAsiaTheme="minorHAnsi" w:hAnsiTheme="minorHAnsi" w:cstheme="minorBidi"/>
                <w:lang w:eastAsia="en-US"/>
              </w:rPr>
            </w:pPr>
            <w:r w:rsidRPr="00612998">
              <w:rPr>
                <w:rFonts w:asciiTheme="minorHAnsi" w:eastAsiaTheme="minorHAnsi" w:hAnsiTheme="minorHAnsi" w:cstheme="minorBidi"/>
                <w:noProof/>
              </w:rPr>
              <w:drawing>
                <wp:inline distT="0" distB="0" distL="0" distR="0" wp14:anchorId="00965992" wp14:editId="22F6DF07">
                  <wp:extent cx="815500" cy="4064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rsidR="00612998" w:rsidRPr="00612998" w:rsidRDefault="00612998" w:rsidP="00612998">
            <w:pPr>
              <w:jc w:val="center"/>
              <w:rPr>
                <w:rFonts w:asciiTheme="minorHAnsi" w:eastAsiaTheme="minorHAnsi" w:hAnsiTheme="minorHAnsi" w:cstheme="minorBidi"/>
                <w:lang w:eastAsia="en-US"/>
              </w:rPr>
            </w:pPr>
            <w:r w:rsidRPr="00612998">
              <w:rPr>
                <w:rFonts w:ascii="Times New Roman" w:eastAsiaTheme="minorHAnsi" w:hAnsi="Times New Roman" w:cstheme="minorBidi"/>
                <w:noProof/>
              </w:rPr>
              <w:drawing>
                <wp:anchor distT="0" distB="0" distL="114300" distR="114300" simplePos="0" relativeHeight="251659264" behindDoc="0" locked="0" layoutInCell="1" allowOverlap="1" wp14:anchorId="47384B0D" wp14:editId="55A415D3">
                  <wp:simplePos x="0" y="0"/>
                  <wp:positionH relativeFrom="column">
                    <wp:posOffset>52070</wp:posOffset>
                  </wp:positionH>
                  <wp:positionV relativeFrom="paragraph">
                    <wp:posOffset>410845</wp:posOffset>
                  </wp:positionV>
                  <wp:extent cx="959485" cy="285750"/>
                  <wp:effectExtent l="0" t="0" r="0" b="0"/>
                  <wp:wrapNone/>
                  <wp:docPr id="4" name="Picture 4"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14:sizeRelH relativeFrom="margin">
                    <wp14:pctWidth>0</wp14:pctWidth>
                  </wp14:sizeRelH>
                  <wp14:sizeRelV relativeFrom="margin">
                    <wp14:pctHeight>0</wp14:pctHeight>
                  </wp14:sizeRelV>
                </wp:anchor>
              </w:drawing>
            </w:r>
            <w:r w:rsidRPr="00612998">
              <w:rPr>
                <w:rFonts w:asciiTheme="minorHAnsi" w:eastAsiaTheme="minorHAnsi" w:hAnsiTheme="minorHAnsi" w:cstheme="minorBidi"/>
                <w:noProof/>
              </w:rPr>
              <w:drawing>
                <wp:inline distT="0" distB="0" distL="0" distR="0" wp14:anchorId="24499BF6" wp14:editId="36F0E131">
                  <wp:extent cx="661606" cy="43815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rsidR="00612998" w:rsidRPr="00612998" w:rsidRDefault="00612998" w:rsidP="00612998">
            <w:pPr>
              <w:jc w:val="center"/>
              <w:rPr>
                <w:rFonts w:asciiTheme="minorHAnsi" w:eastAsiaTheme="minorHAnsi" w:hAnsiTheme="minorHAnsi" w:cstheme="minorBidi"/>
                <w:lang w:eastAsia="en-US"/>
              </w:rPr>
            </w:pPr>
            <w:r w:rsidRPr="00612998">
              <w:rPr>
                <w:rFonts w:ascii="Lucida Sans Unicode" w:eastAsiaTheme="minorHAnsi" w:hAnsi="Lucida Sans Unicode" w:cs="Lucida Sans Unicode"/>
                <w:noProof/>
              </w:rPr>
              <w:drawing>
                <wp:inline distT="0" distB="0" distL="0" distR="0" wp14:anchorId="7227FE77" wp14:editId="035A1AB0">
                  <wp:extent cx="1499870" cy="494030"/>
                  <wp:effectExtent l="0" t="0" r="508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sidRPr="00612998">
              <w:rPr>
                <w:rFonts w:ascii="Lucida Sans Unicode" w:eastAsiaTheme="minorHAnsi" w:hAnsi="Lucida Sans Unicode" w:cs="Lucida Sans Unicode"/>
                <w:lang w:eastAsia="en-US"/>
              </w:rPr>
              <w:t xml:space="preserve">  </w:t>
            </w:r>
          </w:p>
        </w:tc>
      </w:tr>
    </w:tbl>
    <w:p w:rsidR="00612998" w:rsidRPr="00612998" w:rsidRDefault="00612998" w:rsidP="00612998">
      <w:pPr>
        <w:pBdr>
          <w:bottom w:val="single" w:sz="12" w:space="1" w:color="auto"/>
        </w:pBdr>
        <w:rPr>
          <w:rFonts w:asciiTheme="minorHAnsi" w:eastAsiaTheme="minorHAnsi" w:hAnsiTheme="minorHAnsi" w:cstheme="minorBidi"/>
          <w:lang w:eastAsia="en-US"/>
        </w:rPr>
      </w:pPr>
    </w:p>
    <w:p w:rsidR="00612998" w:rsidRPr="00612998" w:rsidRDefault="00612998" w:rsidP="00612998">
      <w:pPr>
        <w:jc w:val="center"/>
        <w:rPr>
          <w:rFonts w:ascii="Times New Roman" w:eastAsiaTheme="minorHAnsi" w:hAnsi="Times New Roman"/>
          <w:i/>
          <w:sz w:val="18"/>
          <w:szCs w:val="18"/>
          <w:lang w:eastAsia="en-US"/>
        </w:rPr>
      </w:pPr>
      <w:r w:rsidRPr="00612998">
        <w:rPr>
          <w:rFonts w:ascii="Times New Roman" w:eastAsiaTheme="minorHAnsi" w:hAnsi="Times New Roman"/>
          <w:i/>
          <w:sz w:val="18"/>
          <w:szCs w:val="18"/>
          <w:lang w:eastAsia="en-US"/>
        </w:rPr>
        <w:t>Ovaj poziv se financira iz Europskog fonda za regionalni razvoj</w:t>
      </w:r>
    </w:p>
    <w:p w:rsidR="007B3AAA" w:rsidRDefault="007B3AAA" w:rsidP="004D3970">
      <w:pPr>
        <w:jc w:val="center"/>
        <w:rPr>
          <w:rFonts w:ascii="Times New Roman" w:hAnsi="Times New Roman"/>
          <w:b/>
          <w:sz w:val="24"/>
          <w:szCs w:val="24"/>
        </w:rPr>
      </w:pPr>
    </w:p>
    <w:p w:rsidR="004D3970" w:rsidRDefault="004D3970" w:rsidP="004D3970">
      <w:pPr>
        <w:jc w:val="center"/>
        <w:rPr>
          <w:rFonts w:ascii="Times New Roman" w:hAnsi="Times New Roman"/>
          <w:b/>
          <w:sz w:val="24"/>
          <w:szCs w:val="24"/>
        </w:rPr>
      </w:pPr>
      <w:r>
        <w:rPr>
          <w:rFonts w:ascii="Times New Roman" w:hAnsi="Times New Roman"/>
          <w:b/>
          <w:sz w:val="24"/>
          <w:szCs w:val="24"/>
        </w:rPr>
        <w:t>POZIV NA DOSTAVU PROJEKTNIH PRIJAVA</w:t>
      </w:r>
    </w:p>
    <w:p w:rsidR="00CC67E3" w:rsidRPr="009450CF" w:rsidRDefault="00882BEC" w:rsidP="00EC77D5">
      <w:pPr>
        <w:spacing w:after="0" w:line="240" w:lineRule="auto"/>
        <w:jc w:val="center"/>
        <w:rPr>
          <w:rFonts w:ascii="Times New Roman" w:hAnsi="Times New Roman"/>
          <w:b/>
          <w:sz w:val="24"/>
          <w:szCs w:val="24"/>
        </w:rPr>
      </w:pPr>
      <w:r w:rsidRPr="00882BEC">
        <w:rPr>
          <w:rFonts w:ascii="Times New Roman" w:hAnsi="Times New Roman"/>
          <w:b/>
          <w:sz w:val="24"/>
          <w:szCs w:val="24"/>
        </w:rPr>
        <w:t>PODRŠKA RAZVOJU MALIH I SREDNJIH PODUZETNIKA U TURIZMU POVEĆANJEM KVALITETE I DODATNE PONUDE HOTELA</w:t>
      </w:r>
    </w:p>
    <w:p w:rsidR="00CC67E3" w:rsidRPr="009450CF" w:rsidRDefault="00CC67E3"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CC67E3" w:rsidRPr="009450CF" w:rsidRDefault="00C97A45" w:rsidP="00EC77D5">
      <w:pPr>
        <w:spacing w:after="0" w:line="240" w:lineRule="auto"/>
        <w:jc w:val="center"/>
        <w:rPr>
          <w:rFonts w:ascii="Times New Roman" w:hAnsi="Times New Roman"/>
          <w:b/>
          <w:sz w:val="28"/>
          <w:szCs w:val="28"/>
        </w:rPr>
      </w:pPr>
      <w:r w:rsidRPr="009450CF">
        <w:rPr>
          <w:rFonts w:ascii="Times New Roman" w:hAnsi="Times New Roman"/>
          <w:b/>
          <w:sz w:val="28"/>
          <w:szCs w:val="28"/>
        </w:rPr>
        <w:t>OBRAZAC</w:t>
      </w:r>
      <w:r w:rsidR="00CC67E3" w:rsidRPr="009450CF">
        <w:rPr>
          <w:rFonts w:ascii="Times New Roman" w:hAnsi="Times New Roman"/>
          <w:b/>
          <w:sz w:val="28"/>
          <w:szCs w:val="28"/>
        </w:rPr>
        <w:t xml:space="preserve"> </w:t>
      </w:r>
      <w:r w:rsidR="00D62F3C">
        <w:rPr>
          <w:rFonts w:ascii="Times New Roman" w:hAnsi="Times New Roman"/>
          <w:b/>
          <w:sz w:val="28"/>
          <w:szCs w:val="28"/>
        </w:rPr>
        <w:t>6</w:t>
      </w:r>
      <w:r w:rsidR="00CC67E3" w:rsidRPr="009450CF">
        <w:rPr>
          <w:rFonts w:ascii="Times New Roman" w:hAnsi="Times New Roman"/>
          <w:b/>
          <w:sz w:val="28"/>
          <w:szCs w:val="28"/>
        </w:rPr>
        <w:t xml:space="preserve">. </w:t>
      </w:r>
    </w:p>
    <w:p w:rsidR="00CC67E3" w:rsidRPr="009450CF" w:rsidRDefault="00CC67E3" w:rsidP="00677C4B">
      <w:pPr>
        <w:pStyle w:val="Header"/>
        <w:rPr>
          <w:rFonts w:ascii="Times New Roman" w:hAnsi="Times New Roman"/>
          <w:sz w:val="28"/>
          <w:szCs w:val="28"/>
        </w:rPr>
      </w:pPr>
    </w:p>
    <w:p w:rsidR="00CC67E3" w:rsidRPr="009450CF" w:rsidRDefault="00CC67E3" w:rsidP="00424525">
      <w:pPr>
        <w:pStyle w:val="Header"/>
        <w:rPr>
          <w:rFonts w:ascii="Times New Roman" w:hAnsi="Times New Roman"/>
          <w:sz w:val="28"/>
          <w:szCs w:val="28"/>
        </w:rPr>
      </w:pPr>
    </w:p>
    <w:p w:rsidR="00CC67E3" w:rsidRPr="009450CF" w:rsidRDefault="00CC67E3">
      <w:pPr>
        <w:pStyle w:val="Header"/>
        <w:rPr>
          <w:rFonts w:ascii="Times New Roman" w:hAnsi="Times New Roman"/>
          <w:sz w:val="28"/>
          <w:szCs w:val="28"/>
        </w:rPr>
      </w:pPr>
    </w:p>
    <w:p w:rsidR="00CC67E3" w:rsidRPr="009450CF" w:rsidRDefault="00E02559" w:rsidP="00EC77D5">
      <w:pPr>
        <w:spacing w:after="0" w:line="240" w:lineRule="auto"/>
        <w:jc w:val="center"/>
        <w:rPr>
          <w:rFonts w:ascii="Times New Roman" w:hAnsi="Times New Roman"/>
          <w:b/>
          <w:sz w:val="28"/>
          <w:szCs w:val="28"/>
        </w:rPr>
      </w:pPr>
      <w:r w:rsidRPr="009450CF">
        <w:rPr>
          <w:rFonts w:ascii="Times New Roman" w:hAnsi="Times New Roman"/>
          <w:b/>
          <w:sz w:val="28"/>
          <w:szCs w:val="28"/>
        </w:rPr>
        <w:t>FINANCIJSKA</w:t>
      </w:r>
      <w:r w:rsidR="00D07D8C" w:rsidRPr="009450CF">
        <w:rPr>
          <w:rFonts w:ascii="Times New Roman" w:hAnsi="Times New Roman"/>
          <w:b/>
          <w:sz w:val="28"/>
          <w:szCs w:val="28"/>
        </w:rPr>
        <w:t xml:space="preserve"> KONSTRUKCIJA </w:t>
      </w:r>
      <w:r w:rsidR="007A20E7" w:rsidRPr="009450CF">
        <w:rPr>
          <w:rFonts w:ascii="Times New Roman" w:hAnsi="Times New Roman"/>
          <w:b/>
          <w:sz w:val="28"/>
          <w:szCs w:val="28"/>
        </w:rPr>
        <w:t>PROJEKTA</w:t>
      </w:r>
    </w:p>
    <w:p w:rsidR="00CC67E3" w:rsidRPr="009450CF" w:rsidRDefault="00CC67E3" w:rsidP="00EC77D5">
      <w:pPr>
        <w:spacing w:after="0" w:line="240" w:lineRule="auto"/>
        <w:jc w:val="center"/>
        <w:rPr>
          <w:rFonts w:ascii="Times New Roman" w:hAnsi="Times New Roman"/>
          <w:b/>
          <w:sz w:val="24"/>
          <w:szCs w:val="24"/>
        </w:rPr>
      </w:pPr>
    </w:p>
    <w:p w:rsidR="00C97A45" w:rsidRPr="009450CF" w:rsidRDefault="00C97A45" w:rsidP="00EC77D5">
      <w:pPr>
        <w:spacing w:after="0" w:line="240" w:lineRule="auto"/>
        <w:jc w:val="center"/>
        <w:rPr>
          <w:rFonts w:ascii="Times New Roman" w:hAnsi="Times New Roman"/>
          <w:sz w:val="24"/>
          <w:szCs w:val="24"/>
        </w:rPr>
      </w:pPr>
    </w:p>
    <w:p w:rsidR="00EC330E" w:rsidRPr="009450CF" w:rsidRDefault="00EC330E" w:rsidP="00677C4B">
      <w:pPr>
        <w:spacing w:after="0" w:line="240" w:lineRule="auto"/>
        <w:rPr>
          <w:rFonts w:ascii="Times New Roman" w:eastAsia="Times New Roman" w:hAnsi="Times New Roman"/>
          <w:b/>
          <w:bCs/>
          <w:color w:val="000000"/>
          <w:sz w:val="24"/>
          <w:szCs w:val="24"/>
        </w:rPr>
      </w:pPr>
    </w:p>
    <w:p w:rsidR="00B6443D" w:rsidRPr="009450CF" w:rsidRDefault="00B6443D" w:rsidP="00424525">
      <w:pPr>
        <w:spacing w:after="0" w:line="240" w:lineRule="auto"/>
        <w:rPr>
          <w:rFonts w:ascii="Times New Roman" w:eastAsia="Times New Roman" w:hAnsi="Times New Roman"/>
          <w:b/>
          <w:bCs/>
          <w:color w:val="000000"/>
          <w:sz w:val="24"/>
          <w:szCs w:val="24"/>
        </w:rPr>
      </w:pPr>
    </w:p>
    <w:p w:rsidR="009D7A81" w:rsidRPr="009450CF" w:rsidRDefault="009D7A81" w:rsidP="009D7A81">
      <w:pPr>
        <w:spacing w:after="0" w:line="240" w:lineRule="auto"/>
        <w:rPr>
          <w:rFonts w:ascii="Times New Roman" w:eastAsia="Times New Roman" w:hAnsi="Times New Roman"/>
          <w:b/>
          <w:bCs/>
          <w:color w:val="000000"/>
          <w:sz w:val="24"/>
          <w:szCs w:val="24"/>
        </w:rPr>
      </w:pPr>
    </w:p>
    <w:p w:rsidR="009D7A81" w:rsidRPr="009450CF" w:rsidRDefault="009D7A81" w:rsidP="009D7A81">
      <w:pPr>
        <w:spacing w:after="0" w:line="240" w:lineRule="auto"/>
        <w:rPr>
          <w:rFonts w:ascii="Times New Roman" w:eastAsia="Times New Roman" w:hAnsi="Times New Roman"/>
          <w:b/>
          <w:bCs/>
          <w:color w:val="000000"/>
          <w:sz w:val="24"/>
          <w:szCs w:val="24"/>
        </w:rPr>
      </w:pPr>
    </w:p>
    <w:tbl>
      <w:tblPr>
        <w:tblStyle w:val="TableGrid"/>
        <w:tblW w:w="8556" w:type="dxa"/>
        <w:tblLook w:val="04A0" w:firstRow="1" w:lastRow="0" w:firstColumn="1" w:lastColumn="0" w:noHBand="0" w:noVBand="1"/>
      </w:tblPr>
      <w:tblGrid>
        <w:gridCol w:w="2660"/>
        <w:gridCol w:w="5896"/>
      </w:tblGrid>
      <w:tr w:rsidR="006932A3" w:rsidRPr="009450CF" w:rsidTr="0040780D">
        <w:trPr>
          <w:trHeight w:val="626"/>
        </w:trPr>
        <w:tc>
          <w:tcPr>
            <w:tcW w:w="2660" w:type="dxa"/>
            <w:vAlign w:val="center"/>
            <w:hideMark/>
          </w:tcPr>
          <w:p w:rsidR="006932A3" w:rsidRPr="009450CF" w:rsidRDefault="006932A3" w:rsidP="005425B3">
            <w:pPr>
              <w:rPr>
                <w:rFonts w:ascii="Times New Roman" w:hAnsi="Times New Roman"/>
                <w:sz w:val="24"/>
                <w:szCs w:val="24"/>
              </w:rPr>
            </w:pPr>
            <w:r w:rsidRPr="009450CF">
              <w:rPr>
                <w:rFonts w:ascii="Times New Roman" w:hAnsi="Times New Roman"/>
                <w:sz w:val="24"/>
                <w:szCs w:val="24"/>
              </w:rPr>
              <w:t>Naziv projektne prijave:</w:t>
            </w:r>
          </w:p>
        </w:tc>
        <w:tc>
          <w:tcPr>
            <w:tcW w:w="5896" w:type="dxa"/>
            <w:vAlign w:val="center"/>
          </w:tcPr>
          <w:p w:rsidR="006932A3" w:rsidRPr="009450CF" w:rsidRDefault="006932A3" w:rsidP="005425B3">
            <w:pPr>
              <w:rPr>
                <w:rFonts w:ascii="Times New Roman" w:hAnsi="Times New Roman"/>
                <w:sz w:val="24"/>
                <w:szCs w:val="24"/>
              </w:rPr>
            </w:pPr>
          </w:p>
        </w:tc>
      </w:tr>
      <w:tr w:rsidR="006932A3" w:rsidRPr="009450CF" w:rsidTr="0040780D">
        <w:trPr>
          <w:trHeight w:val="626"/>
        </w:trPr>
        <w:tc>
          <w:tcPr>
            <w:tcW w:w="2660" w:type="dxa"/>
            <w:vAlign w:val="center"/>
            <w:hideMark/>
          </w:tcPr>
          <w:p w:rsidR="006932A3" w:rsidRPr="009450CF" w:rsidRDefault="006932A3" w:rsidP="005425B3">
            <w:pPr>
              <w:rPr>
                <w:rFonts w:ascii="Times New Roman" w:hAnsi="Times New Roman"/>
                <w:sz w:val="24"/>
                <w:szCs w:val="24"/>
              </w:rPr>
            </w:pPr>
            <w:r w:rsidRPr="009450CF">
              <w:rPr>
                <w:rFonts w:ascii="Times New Roman" w:hAnsi="Times New Roman"/>
                <w:sz w:val="24"/>
                <w:szCs w:val="24"/>
              </w:rPr>
              <w:t>Prijavitelj:</w:t>
            </w:r>
          </w:p>
        </w:tc>
        <w:tc>
          <w:tcPr>
            <w:tcW w:w="5896" w:type="dxa"/>
            <w:vAlign w:val="center"/>
          </w:tcPr>
          <w:p w:rsidR="006932A3" w:rsidRPr="009450CF" w:rsidRDefault="006932A3" w:rsidP="005425B3">
            <w:pPr>
              <w:rPr>
                <w:rFonts w:ascii="Times New Roman" w:hAnsi="Times New Roman"/>
                <w:sz w:val="24"/>
                <w:szCs w:val="24"/>
              </w:rPr>
            </w:pPr>
          </w:p>
        </w:tc>
      </w:tr>
    </w:tbl>
    <w:p w:rsidR="009D7A81" w:rsidRPr="009450CF" w:rsidRDefault="009D7A81" w:rsidP="009D7A81">
      <w:pPr>
        <w:spacing w:after="0" w:line="240" w:lineRule="auto"/>
        <w:rPr>
          <w:rFonts w:ascii="Times New Roman" w:eastAsia="Times New Roman" w:hAnsi="Times New Roman"/>
          <w:b/>
          <w:bCs/>
          <w:color w:val="000000"/>
          <w:sz w:val="24"/>
          <w:szCs w:val="24"/>
        </w:rPr>
      </w:pPr>
    </w:p>
    <w:p w:rsidR="00B6443D" w:rsidRPr="009450CF" w:rsidRDefault="00B6443D">
      <w:pPr>
        <w:spacing w:after="0" w:line="240" w:lineRule="auto"/>
        <w:rPr>
          <w:rFonts w:ascii="Times New Roman" w:eastAsia="Times New Roman" w:hAnsi="Times New Roman"/>
          <w:b/>
          <w:bCs/>
          <w:color w:val="000000"/>
          <w:sz w:val="24"/>
          <w:szCs w:val="24"/>
        </w:rPr>
      </w:pPr>
    </w:p>
    <w:p w:rsidR="003B353E" w:rsidRPr="009450CF" w:rsidRDefault="003B353E" w:rsidP="00EC77D5">
      <w:pPr>
        <w:spacing w:after="0" w:line="240" w:lineRule="auto"/>
        <w:rPr>
          <w:rFonts w:ascii="Times New Roman" w:hAnsi="Times New Roman"/>
          <w:sz w:val="24"/>
          <w:szCs w:val="24"/>
        </w:rPr>
      </w:pPr>
    </w:p>
    <w:p w:rsidR="003F0637" w:rsidRPr="009450CF" w:rsidRDefault="003F0637" w:rsidP="00EC77D5">
      <w:pPr>
        <w:spacing w:after="0" w:line="240" w:lineRule="auto"/>
        <w:rPr>
          <w:rFonts w:ascii="Times New Roman" w:hAnsi="Times New Roman"/>
          <w:sz w:val="24"/>
          <w:szCs w:val="24"/>
        </w:rPr>
      </w:pPr>
    </w:p>
    <w:p w:rsidR="00CC67E3" w:rsidRPr="009450CF" w:rsidRDefault="00CC67E3" w:rsidP="00EC77D5">
      <w:pPr>
        <w:spacing w:after="0" w:line="240" w:lineRule="auto"/>
        <w:rPr>
          <w:rFonts w:ascii="Times New Roman" w:hAnsi="Times New Roman"/>
          <w:sz w:val="24"/>
          <w:szCs w:val="24"/>
        </w:rPr>
      </w:pPr>
    </w:p>
    <w:p w:rsidR="00CC67E3" w:rsidRPr="009450CF" w:rsidRDefault="00CC67E3" w:rsidP="00EC77D5">
      <w:pPr>
        <w:spacing w:after="0" w:line="240" w:lineRule="auto"/>
        <w:rPr>
          <w:rFonts w:ascii="Times New Roman" w:hAnsi="Times New Roman"/>
          <w:sz w:val="24"/>
          <w:szCs w:val="24"/>
        </w:rPr>
      </w:pPr>
    </w:p>
    <w:p w:rsidR="00CC67E3" w:rsidRPr="009450CF" w:rsidRDefault="00CC67E3" w:rsidP="00677C4B">
      <w:pPr>
        <w:spacing w:after="0" w:line="240" w:lineRule="auto"/>
        <w:jc w:val="center"/>
        <w:rPr>
          <w:rFonts w:ascii="Times New Roman" w:hAnsi="Times New Roman"/>
          <w:b/>
          <w:sz w:val="24"/>
          <w:szCs w:val="24"/>
        </w:rPr>
      </w:pPr>
    </w:p>
    <w:p w:rsidR="00CC67E3" w:rsidRPr="009450CF" w:rsidRDefault="00CC67E3" w:rsidP="00424525">
      <w:pPr>
        <w:spacing w:after="0" w:line="240" w:lineRule="auto"/>
        <w:jc w:val="center"/>
        <w:rPr>
          <w:rFonts w:ascii="Times New Roman" w:hAnsi="Times New Roman"/>
          <w:b/>
          <w:sz w:val="24"/>
          <w:szCs w:val="24"/>
        </w:rPr>
      </w:pPr>
    </w:p>
    <w:p w:rsidR="00D126E9" w:rsidRPr="009450CF" w:rsidRDefault="00D07D8C" w:rsidP="00D126E9">
      <w:pPr>
        <w:pBdr>
          <w:bottom w:val="single" w:sz="12" w:space="1" w:color="auto"/>
        </w:pBdr>
        <w:spacing w:after="0" w:line="240" w:lineRule="auto"/>
        <w:jc w:val="both"/>
        <w:rPr>
          <w:rFonts w:ascii="Times New Roman" w:hAnsi="Times New Roman"/>
          <w:b/>
          <w:sz w:val="24"/>
          <w:szCs w:val="24"/>
        </w:rPr>
      </w:pPr>
      <w:bookmarkStart w:id="1" w:name="_Toc371521166"/>
      <w:r w:rsidRPr="009450CF">
        <w:rPr>
          <w:rFonts w:ascii="Times New Roman" w:hAnsi="Times New Roman"/>
        </w:rPr>
        <w:br w:type="page"/>
      </w:r>
      <w:bookmarkEnd w:id="1"/>
      <w:r w:rsidR="00E3392D" w:rsidRPr="009450CF">
        <w:rPr>
          <w:rFonts w:ascii="Times New Roman" w:hAnsi="Times New Roman"/>
          <w:b/>
          <w:sz w:val="24"/>
          <w:szCs w:val="24"/>
        </w:rPr>
        <w:lastRenderedPageBreak/>
        <w:t>Definicija</w:t>
      </w:r>
    </w:p>
    <w:p w:rsidR="00BA40A1" w:rsidRPr="009450CF" w:rsidRDefault="00BA40A1">
      <w:pPr>
        <w:spacing w:after="0" w:line="240" w:lineRule="auto"/>
        <w:jc w:val="both"/>
        <w:rPr>
          <w:rFonts w:ascii="Times New Roman" w:eastAsiaTheme="minorHAnsi" w:hAnsi="Times New Roman"/>
          <w:sz w:val="24"/>
          <w:szCs w:val="24"/>
        </w:rPr>
      </w:pPr>
    </w:p>
    <w:p w:rsidR="00EB5AA7" w:rsidRPr="009450CF" w:rsidRDefault="00D07D8C">
      <w:pPr>
        <w:spacing w:after="0" w:line="240" w:lineRule="auto"/>
        <w:jc w:val="both"/>
        <w:rPr>
          <w:rFonts w:ascii="Times New Roman" w:eastAsiaTheme="minorHAnsi" w:hAnsi="Times New Roman"/>
          <w:sz w:val="24"/>
          <w:szCs w:val="24"/>
        </w:rPr>
      </w:pPr>
      <w:r w:rsidRPr="009450CF">
        <w:rPr>
          <w:rFonts w:ascii="Times New Roman" w:eastAsiaTheme="minorHAnsi" w:hAnsi="Times New Roman"/>
          <w:sz w:val="24"/>
          <w:szCs w:val="24"/>
        </w:rPr>
        <w:t xml:space="preserve">Zatvorena financijska konstrukcija </w:t>
      </w:r>
      <w:r w:rsidR="007A20E7" w:rsidRPr="009450CF">
        <w:rPr>
          <w:rFonts w:ascii="Times New Roman" w:eastAsiaTheme="minorHAnsi" w:hAnsi="Times New Roman"/>
          <w:sz w:val="24"/>
          <w:szCs w:val="24"/>
        </w:rPr>
        <w:t>projekta</w:t>
      </w:r>
      <w:r w:rsidRPr="009450CF">
        <w:rPr>
          <w:rFonts w:ascii="Times New Roman" w:eastAsiaTheme="minorHAnsi" w:hAnsi="Times New Roman"/>
          <w:sz w:val="24"/>
          <w:szCs w:val="24"/>
        </w:rPr>
        <w:t xml:space="preserve"> za potrebe prijave na Poziv na dostavu projektnih prijava “</w:t>
      </w:r>
      <w:r w:rsidR="008522ED">
        <w:rPr>
          <w:rFonts w:ascii="Times New Roman" w:eastAsiaTheme="minorHAnsi" w:hAnsi="Times New Roman"/>
          <w:sz w:val="24"/>
          <w:szCs w:val="24"/>
        </w:rPr>
        <w:t>Podrška razvoju malih i srednjih poduzetnika u turizmu povećanjem kvalitete i dodatne ponude hotela</w:t>
      </w:r>
      <w:r w:rsidRPr="009450CF">
        <w:rPr>
          <w:rFonts w:ascii="Times New Roman" w:eastAsiaTheme="minorHAnsi" w:hAnsi="Times New Roman"/>
          <w:sz w:val="24"/>
          <w:szCs w:val="24"/>
        </w:rPr>
        <w:t>” podrazumijeva da prijavitelj ima osigurano ili kreditom banke</w:t>
      </w:r>
      <w:r w:rsidR="008522ED">
        <w:rPr>
          <w:rFonts w:ascii="Times New Roman" w:eastAsiaTheme="minorHAnsi" w:hAnsi="Times New Roman"/>
          <w:sz w:val="24"/>
          <w:szCs w:val="24"/>
        </w:rPr>
        <w:t xml:space="preserve"> </w:t>
      </w:r>
      <w:r w:rsidRPr="009450CF">
        <w:rPr>
          <w:rFonts w:ascii="Times New Roman" w:eastAsiaTheme="minorHAnsi" w:hAnsi="Times New Roman"/>
          <w:sz w:val="24"/>
          <w:szCs w:val="24"/>
        </w:rPr>
        <w:t xml:space="preserve">ili vlastitim sredstvima ili kombinirano minimalno ukupnu vrijednost projekta umanjenu za iznos traženih bespovratnih sredstava i iznos </w:t>
      </w:r>
      <w:r w:rsidR="00517249" w:rsidRPr="009450CF">
        <w:rPr>
          <w:rFonts w:ascii="Times New Roman" w:eastAsiaTheme="minorHAnsi" w:hAnsi="Times New Roman"/>
          <w:sz w:val="24"/>
          <w:szCs w:val="24"/>
        </w:rPr>
        <w:t xml:space="preserve">povrativog </w:t>
      </w:r>
      <w:r w:rsidRPr="009450CF">
        <w:rPr>
          <w:rFonts w:ascii="Times New Roman" w:eastAsiaTheme="minorHAnsi" w:hAnsi="Times New Roman"/>
          <w:sz w:val="24"/>
          <w:szCs w:val="24"/>
        </w:rPr>
        <w:t xml:space="preserve">PDV. Ukupna vrijednost projekta predstavlja zbroj prihvatljivih i neprihvatljivih troškova. </w:t>
      </w:r>
      <w:r w:rsidR="004C75F4" w:rsidRPr="009450CF">
        <w:rPr>
          <w:rFonts w:ascii="Times New Roman" w:eastAsiaTheme="minorHAnsi" w:hAnsi="Times New Roman"/>
          <w:sz w:val="24"/>
          <w:szCs w:val="24"/>
        </w:rPr>
        <w:t xml:space="preserve"> </w:t>
      </w:r>
    </w:p>
    <w:p w:rsidR="00D126E9" w:rsidRPr="009450CF" w:rsidRDefault="00D126E9" w:rsidP="00D126E9">
      <w:pPr>
        <w:rPr>
          <w:rFonts w:ascii="Times New Roman" w:hAnsi="Times New Roman"/>
          <w:sz w:val="24"/>
          <w:szCs w:val="24"/>
        </w:rPr>
      </w:pPr>
    </w:p>
    <w:p w:rsidR="00D126E9" w:rsidRPr="009450CF" w:rsidRDefault="00D07D8C">
      <w:pPr>
        <w:pBdr>
          <w:bottom w:val="single" w:sz="12" w:space="1" w:color="auto"/>
        </w:pBdr>
        <w:spacing w:after="0" w:line="240" w:lineRule="auto"/>
        <w:jc w:val="both"/>
        <w:rPr>
          <w:rFonts w:ascii="Times New Roman" w:hAnsi="Times New Roman"/>
          <w:b/>
          <w:sz w:val="24"/>
          <w:szCs w:val="24"/>
        </w:rPr>
      </w:pPr>
      <w:r w:rsidRPr="009450CF">
        <w:rPr>
          <w:rFonts w:ascii="Times New Roman" w:hAnsi="Times New Roman"/>
          <w:b/>
          <w:sz w:val="24"/>
          <w:szCs w:val="24"/>
        </w:rPr>
        <w:t>Načini zatvaranja financijske konstrukcije</w:t>
      </w:r>
    </w:p>
    <w:p w:rsidR="00BA40A1" w:rsidRPr="009450CF" w:rsidRDefault="00BA40A1" w:rsidP="00BA40A1">
      <w:pPr>
        <w:pStyle w:val="ListParagraph"/>
        <w:suppressAutoHyphens w:val="0"/>
        <w:autoSpaceDE/>
        <w:ind w:left="360"/>
        <w:rPr>
          <w:rFonts w:ascii="Times New Roman" w:hAnsi="Times New Roman" w:cs="Times New Roman"/>
          <w:b/>
          <w:szCs w:val="24"/>
        </w:rPr>
      </w:pPr>
    </w:p>
    <w:p w:rsidR="00D07D8C" w:rsidRPr="009450CF" w:rsidRDefault="00D07D8C">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 xml:space="preserve">Financiranje kreditom banke </w:t>
      </w:r>
    </w:p>
    <w:p w:rsidR="00D07D8C" w:rsidRPr="009450CF" w:rsidRDefault="00C733F7">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se udio privatnog sufinanciranja prijavitelja podmiruje kreditom banke, prijavitelj prilikom predaje projektne prijave mora dostaviti obvezujuće pismo namjere banke</w:t>
      </w:r>
      <w:r w:rsidR="008522ED">
        <w:rPr>
          <w:rFonts w:ascii="Times New Roman" w:hAnsi="Times New Roman" w:cs="Times New Roman"/>
          <w:szCs w:val="24"/>
        </w:rPr>
        <w:t xml:space="preserve"> </w:t>
      </w:r>
      <w:r w:rsidR="00D07D8C" w:rsidRPr="009450CF">
        <w:rPr>
          <w:rFonts w:ascii="Times New Roman" w:hAnsi="Times New Roman" w:cs="Times New Roman"/>
          <w:szCs w:val="24"/>
        </w:rPr>
        <w:t xml:space="preserve">na </w:t>
      </w:r>
      <w:r w:rsidR="00517249" w:rsidRPr="009450CF">
        <w:rPr>
          <w:rFonts w:ascii="Times New Roman" w:hAnsi="Times New Roman" w:cs="Times New Roman"/>
          <w:szCs w:val="24"/>
        </w:rPr>
        <w:t xml:space="preserve">minimalni </w:t>
      </w:r>
      <w:r w:rsidR="00D07D8C" w:rsidRPr="009450CF">
        <w:rPr>
          <w:rFonts w:ascii="Times New Roman" w:hAnsi="Times New Roman" w:cs="Times New Roman"/>
          <w:szCs w:val="24"/>
        </w:rPr>
        <w:t>iznos ukupne vrijednosti projekta umanjen</w:t>
      </w:r>
      <w:r w:rsidR="00D36A7D" w:rsidRPr="009450CF">
        <w:rPr>
          <w:rFonts w:ascii="Times New Roman" w:hAnsi="Times New Roman" w:cs="Times New Roman"/>
          <w:szCs w:val="24"/>
        </w:rPr>
        <w:t>u</w:t>
      </w:r>
      <w:r w:rsidR="00D07D8C" w:rsidRPr="009450CF">
        <w:rPr>
          <w:rFonts w:ascii="Times New Roman" w:hAnsi="Times New Roman" w:cs="Times New Roman"/>
          <w:szCs w:val="24"/>
        </w:rPr>
        <w:t xml:space="preserve"> za iznos traženih bespovratnih sredstava i iznos </w:t>
      </w:r>
      <w:proofErr w:type="spellStart"/>
      <w:r w:rsidR="004E3CE3" w:rsidRPr="009450CF">
        <w:rPr>
          <w:rFonts w:ascii="Times New Roman" w:hAnsi="Times New Roman" w:cs="Times New Roman"/>
          <w:szCs w:val="24"/>
        </w:rPr>
        <w:t>povrativog</w:t>
      </w:r>
      <w:proofErr w:type="spellEnd"/>
      <w:r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PDV. Prije potpisivanja Ugovora o dodjeli bespovratnih sredstava, prijavitelj mora </w:t>
      </w:r>
      <w:r w:rsidRPr="009450CF">
        <w:rPr>
          <w:rFonts w:ascii="Times New Roman" w:hAnsi="Times New Roman" w:cs="Times New Roman"/>
          <w:szCs w:val="24"/>
        </w:rPr>
        <w:t>MINPO</w:t>
      </w:r>
      <w:r w:rsidR="00D07D8C" w:rsidRPr="009450CF">
        <w:rPr>
          <w:rFonts w:ascii="Times New Roman" w:hAnsi="Times New Roman" w:cs="Times New Roman"/>
          <w:szCs w:val="24"/>
        </w:rPr>
        <w:t xml:space="preserve"> dostaviti Ugovor o kreditu</w:t>
      </w:r>
      <w:r w:rsidR="008522ED">
        <w:rPr>
          <w:rFonts w:ascii="Times New Roman" w:hAnsi="Times New Roman" w:cs="Times New Roman"/>
          <w:szCs w:val="24"/>
        </w:rPr>
        <w:t xml:space="preserve"> </w:t>
      </w:r>
      <w:r w:rsidRPr="009450CF">
        <w:rPr>
          <w:rFonts w:ascii="Times New Roman" w:hAnsi="Times New Roman" w:cs="Times New Roman"/>
          <w:szCs w:val="24"/>
        </w:rPr>
        <w:t>sklopljen s bankom</w:t>
      </w:r>
      <w:r w:rsidR="008522ED">
        <w:rPr>
          <w:rFonts w:ascii="Times New Roman" w:hAnsi="Times New Roman" w:cs="Times New Roman"/>
          <w:szCs w:val="24"/>
        </w:rPr>
        <w:t xml:space="preserve"> </w:t>
      </w:r>
      <w:r w:rsidRPr="009450CF">
        <w:rPr>
          <w:rFonts w:ascii="Times New Roman" w:hAnsi="Times New Roman" w:cs="Times New Roman"/>
          <w:szCs w:val="24"/>
        </w:rPr>
        <w:t>koj</w:t>
      </w:r>
      <w:r w:rsidR="008522ED">
        <w:rPr>
          <w:rFonts w:ascii="Times New Roman" w:hAnsi="Times New Roman" w:cs="Times New Roman"/>
          <w:szCs w:val="24"/>
        </w:rPr>
        <w:t>a</w:t>
      </w:r>
      <w:r w:rsidRPr="009450CF">
        <w:rPr>
          <w:rFonts w:ascii="Times New Roman" w:hAnsi="Times New Roman" w:cs="Times New Roman"/>
          <w:szCs w:val="24"/>
        </w:rPr>
        <w:t xml:space="preserve"> je izdal</w:t>
      </w:r>
      <w:r w:rsidR="008522ED">
        <w:rPr>
          <w:rFonts w:ascii="Times New Roman" w:hAnsi="Times New Roman" w:cs="Times New Roman"/>
          <w:szCs w:val="24"/>
        </w:rPr>
        <w:t>a</w:t>
      </w:r>
      <w:r w:rsidRPr="009450CF">
        <w:rPr>
          <w:rFonts w:ascii="Times New Roman" w:hAnsi="Times New Roman" w:cs="Times New Roman"/>
          <w:szCs w:val="24"/>
        </w:rPr>
        <w:t xml:space="preserve"> obvezujuće pismo namjere</w:t>
      </w:r>
      <w:r w:rsidR="004E3CE3" w:rsidRPr="009450CF">
        <w:rPr>
          <w:rFonts w:ascii="Times New Roman" w:hAnsi="Times New Roman" w:cs="Times New Roman"/>
          <w:szCs w:val="24"/>
        </w:rPr>
        <w:t xml:space="preserve">. </w:t>
      </w:r>
      <w:r w:rsidR="00D07D8C" w:rsidRPr="009450CF">
        <w:rPr>
          <w:rFonts w:ascii="Times New Roman" w:hAnsi="Times New Roman" w:cs="Times New Roman"/>
          <w:szCs w:val="24"/>
        </w:rPr>
        <w:t>Prijavitelj do datuma potpisivanja Ugovora o dodjeli bespovratnih sredstava ne može mijenjati uvjete kredita</w:t>
      </w:r>
      <w:r w:rsidR="008522ED">
        <w:rPr>
          <w:rFonts w:ascii="Times New Roman" w:hAnsi="Times New Roman" w:cs="Times New Roman"/>
          <w:szCs w:val="24"/>
        </w:rPr>
        <w:t xml:space="preserve"> </w:t>
      </w:r>
      <w:r w:rsidR="00D07D8C" w:rsidRPr="009450CF">
        <w:rPr>
          <w:rFonts w:ascii="Times New Roman" w:hAnsi="Times New Roman" w:cs="Times New Roman"/>
          <w:szCs w:val="24"/>
        </w:rPr>
        <w:t xml:space="preserve">navedene u dostavljenom obvezujućem pismu namjere. </w:t>
      </w:r>
    </w:p>
    <w:p w:rsidR="00E3392D" w:rsidRPr="009450CF" w:rsidRDefault="00E3392D">
      <w:pPr>
        <w:pStyle w:val="ListParagraph"/>
        <w:ind w:left="360"/>
        <w:rPr>
          <w:rFonts w:ascii="Times New Roman" w:hAnsi="Times New Roman" w:cs="Times New Roman"/>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 xml:space="preserve">Izračun: </w:t>
            </w:r>
          </w:p>
          <w:p w:rsidR="00E3392D" w:rsidRPr="009450CF" w:rsidRDefault="00E3392D" w:rsidP="00EC77D5">
            <w:pPr>
              <w:rPr>
                <w:rFonts w:ascii="Times New Roman" w:hAnsi="Times New Roman"/>
                <w:sz w:val="24"/>
                <w:szCs w:val="24"/>
              </w:rPr>
            </w:pPr>
            <w:r w:rsidRPr="009450CF">
              <w:rPr>
                <w:rFonts w:ascii="Times New Roman" w:hAnsi="Times New Roman"/>
                <w:sz w:val="24"/>
                <w:szCs w:val="24"/>
              </w:rPr>
              <w:t xml:space="preserve">Obvezujuće pismo namjere = ukupna vrijednost projekta – tražena bespovratna sredstva – </w:t>
            </w:r>
            <w:proofErr w:type="spellStart"/>
            <w:r w:rsidRPr="009450CF">
              <w:rPr>
                <w:rFonts w:ascii="Times New Roman" w:hAnsi="Times New Roman"/>
                <w:sz w:val="24"/>
                <w:szCs w:val="24"/>
              </w:rPr>
              <w:t>povrativ</w:t>
            </w:r>
            <w:proofErr w:type="spellEnd"/>
            <w:r w:rsidRPr="009450CF">
              <w:rPr>
                <w:rFonts w:ascii="Times New Roman" w:hAnsi="Times New Roman"/>
                <w:sz w:val="24"/>
                <w:szCs w:val="24"/>
              </w:rPr>
              <w:t xml:space="preserve"> PDV</w:t>
            </w:r>
          </w:p>
        </w:tc>
      </w:tr>
    </w:tbl>
    <w:p w:rsidR="00E3392D" w:rsidRPr="009450CF" w:rsidRDefault="00E3392D" w:rsidP="00EC77D5">
      <w:pPr>
        <w:spacing w:after="0" w:line="240" w:lineRule="auto"/>
        <w:ind w:firstLine="360"/>
        <w:rPr>
          <w:rFonts w:ascii="Times New Roman" w:hAnsi="Times New Roman"/>
          <w:b/>
          <w:sz w:val="24"/>
          <w:szCs w:val="24"/>
        </w:rPr>
      </w:pPr>
    </w:p>
    <w:p w:rsidR="00D07D8C" w:rsidRPr="009450CF" w:rsidRDefault="00D07D8C" w:rsidP="00424525">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 xml:space="preserve">Financiranje vlastitim sredstvima </w:t>
      </w:r>
    </w:p>
    <w:p w:rsidR="00D07D8C" w:rsidRPr="009450CF" w:rsidRDefault="00C733F7" w:rsidP="00424525">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 xml:space="preserve">se udio privatnog sufinanciranja prijavitelja podmiruje iz vlastitih izvora, prijavitelj prilikom predaje projektne prijave mora dostaviti izjavu </w:t>
      </w:r>
      <w:r w:rsidR="007E1679" w:rsidRPr="009450CF">
        <w:rPr>
          <w:rFonts w:ascii="Times New Roman" w:hAnsi="Times New Roman" w:cs="Times New Roman"/>
          <w:szCs w:val="24"/>
        </w:rPr>
        <w:t xml:space="preserve">ovjerenu </w:t>
      </w:r>
      <w:r w:rsidR="00D36A7D" w:rsidRPr="009450CF">
        <w:rPr>
          <w:rFonts w:ascii="Times New Roman" w:hAnsi="Times New Roman" w:cs="Times New Roman"/>
          <w:szCs w:val="24"/>
        </w:rPr>
        <w:t>od strane javnog bilježnika</w:t>
      </w:r>
      <w:r w:rsidR="007E1679"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da sufinanciranje projekta podmiruje iz vlastitih izvora i dokaz da ima namjenski deponirana oročena sredstva od dana predaje projektne prijave do sklapanja Ugovora o dodjeli bespovratnih sredstava na iznos </w:t>
      </w:r>
      <w:r w:rsidR="00D36A7D" w:rsidRPr="009450CF">
        <w:rPr>
          <w:rFonts w:ascii="Times New Roman" w:hAnsi="Times New Roman" w:cs="Times New Roman"/>
          <w:szCs w:val="24"/>
        </w:rPr>
        <w:t xml:space="preserve">ukupne vrijednosti projekta umanjene za iznos traženih bespovratnih sredstava i iznos </w:t>
      </w:r>
      <w:proofErr w:type="spellStart"/>
      <w:r w:rsidR="00D36A7D" w:rsidRPr="009450CF">
        <w:rPr>
          <w:rFonts w:ascii="Times New Roman" w:hAnsi="Times New Roman" w:cs="Times New Roman"/>
          <w:szCs w:val="24"/>
        </w:rPr>
        <w:t>povrativog</w:t>
      </w:r>
      <w:proofErr w:type="spellEnd"/>
      <w:r w:rsidR="00D36A7D" w:rsidRPr="009450CF">
        <w:rPr>
          <w:rFonts w:ascii="Times New Roman" w:hAnsi="Times New Roman" w:cs="Times New Roman"/>
          <w:szCs w:val="24"/>
        </w:rPr>
        <w:t xml:space="preserve"> PDV</w:t>
      </w:r>
      <w:r w:rsidR="00D07D8C" w:rsidRPr="009450CF">
        <w:rPr>
          <w:rFonts w:ascii="Times New Roman" w:hAnsi="Times New Roman" w:cs="Times New Roman"/>
          <w:szCs w:val="24"/>
        </w:rPr>
        <w:t xml:space="preserve">. </w:t>
      </w:r>
    </w:p>
    <w:p w:rsidR="00E3392D" w:rsidRPr="009450CF" w:rsidRDefault="00E3392D" w:rsidP="00F4407F">
      <w:pPr>
        <w:spacing w:after="0" w:line="240" w:lineRule="auto"/>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Izračun:</w:t>
            </w:r>
          </w:p>
          <w:p w:rsidR="00E3392D" w:rsidRPr="009450CF" w:rsidRDefault="00E3392D" w:rsidP="006F6FCE">
            <w:pPr>
              <w:jc w:val="both"/>
              <w:rPr>
                <w:rFonts w:ascii="Times New Roman" w:hAnsi="Times New Roman"/>
                <w:b/>
                <w:sz w:val="24"/>
                <w:szCs w:val="24"/>
              </w:rPr>
            </w:pPr>
            <w:r w:rsidRPr="009450CF">
              <w:rPr>
                <w:rFonts w:ascii="Times New Roman" w:hAnsi="Times New Roman"/>
                <w:sz w:val="24"/>
                <w:szCs w:val="24"/>
              </w:rPr>
              <w:t xml:space="preserve">Namjenski deponirana oročena sredstva = ukupna vrijednost projekta – tražena bespovratna sredstva – </w:t>
            </w:r>
            <w:proofErr w:type="spellStart"/>
            <w:r w:rsidRPr="009450CF">
              <w:rPr>
                <w:rFonts w:ascii="Times New Roman" w:hAnsi="Times New Roman"/>
                <w:sz w:val="24"/>
                <w:szCs w:val="24"/>
              </w:rPr>
              <w:t>povrativ</w:t>
            </w:r>
            <w:proofErr w:type="spellEnd"/>
            <w:r w:rsidRPr="009450CF">
              <w:rPr>
                <w:rFonts w:ascii="Times New Roman" w:hAnsi="Times New Roman"/>
                <w:sz w:val="24"/>
                <w:szCs w:val="24"/>
              </w:rPr>
              <w:t xml:space="preserve"> PDV</w:t>
            </w:r>
          </w:p>
        </w:tc>
      </w:tr>
    </w:tbl>
    <w:p w:rsidR="00D07D8C" w:rsidRPr="009450CF" w:rsidRDefault="00D07D8C" w:rsidP="00677C4B">
      <w:pPr>
        <w:pStyle w:val="ListParagraph"/>
        <w:ind w:left="360"/>
        <w:rPr>
          <w:rFonts w:ascii="Times New Roman" w:hAnsi="Times New Roman" w:cs="Times New Roman"/>
          <w:szCs w:val="24"/>
        </w:rPr>
      </w:pPr>
    </w:p>
    <w:p w:rsidR="00D07D8C" w:rsidRPr="009450CF" w:rsidRDefault="00D07D8C" w:rsidP="006F6FCE">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Kombinirano financiranje</w:t>
      </w:r>
    </w:p>
    <w:p w:rsidR="00D07D8C" w:rsidRPr="009450CF" w:rsidRDefault="00C733F7" w:rsidP="00424525">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se udio privatnog sufinanciranja prijavitelja podmiruje kombinirano, i kreditom banke</w:t>
      </w:r>
      <w:r w:rsidR="008522ED">
        <w:rPr>
          <w:rFonts w:ascii="Times New Roman" w:hAnsi="Times New Roman" w:cs="Times New Roman"/>
          <w:szCs w:val="24"/>
        </w:rPr>
        <w:t xml:space="preserve"> </w:t>
      </w:r>
      <w:r w:rsidR="00D07D8C" w:rsidRPr="009450CF">
        <w:rPr>
          <w:rFonts w:ascii="Times New Roman" w:hAnsi="Times New Roman" w:cs="Times New Roman"/>
          <w:szCs w:val="24"/>
        </w:rPr>
        <w:t>i vlastitim sredstvima, prijavitelj prilikom predaje projektne prijave mora dostaviti obvezujuće pismo namjere</w:t>
      </w:r>
      <w:r w:rsidR="00B60F3C"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i izjavu </w:t>
      </w:r>
      <w:r w:rsidR="007E1679" w:rsidRPr="009450CF">
        <w:rPr>
          <w:rFonts w:ascii="Times New Roman" w:hAnsi="Times New Roman" w:cs="Times New Roman"/>
          <w:szCs w:val="24"/>
        </w:rPr>
        <w:t xml:space="preserve">ovjerenu </w:t>
      </w:r>
      <w:r w:rsidR="00D36A7D" w:rsidRPr="009450CF">
        <w:rPr>
          <w:rFonts w:ascii="Times New Roman" w:hAnsi="Times New Roman" w:cs="Times New Roman"/>
          <w:szCs w:val="24"/>
        </w:rPr>
        <w:t>od st</w:t>
      </w:r>
      <w:r w:rsidR="008861DB">
        <w:rPr>
          <w:rFonts w:ascii="Times New Roman" w:hAnsi="Times New Roman" w:cs="Times New Roman"/>
          <w:szCs w:val="24"/>
        </w:rPr>
        <w:t>r</w:t>
      </w:r>
      <w:r w:rsidR="00D36A7D" w:rsidRPr="009450CF">
        <w:rPr>
          <w:rFonts w:ascii="Times New Roman" w:hAnsi="Times New Roman" w:cs="Times New Roman"/>
          <w:szCs w:val="24"/>
        </w:rPr>
        <w:t>ane javnog bilježnika</w:t>
      </w:r>
      <w:r w:rsidR="007E1679" w:rsidRPr="009450CF">
        <w:rPr>
          <w:rFonts w:ascii="Times New Roman" w:hAnsi="Times New Roman" w:cs="Times New Roman"/>
          <w:szCs w:val="24"/>
        </w:rPr>
        <w:t xml:space="preserve"> </w:t>
      </w:r>
      <w:r w:rsidR="00D07D8C" w:rsidRPr="009450CF">
        <w:rPr>
          <w:rFonts w:ascii="Times New Roman" w:hAnsi="Times New Roman" w:cs="Times New Roman"/>
          <w:szCs w:val="24"/>
        </w:rPr>
        <w:t>da sufinanciranje dijelo</w:t>
      </w:r>
      <w:r w:rsidR="00CC6514" w:rsidRPr="009450CF">
        <w:rPr>
          <w:rFonts w:ascii="Times New Roman" w:hAnsi="Times New Roman" w:cs="Times New Roman"/>
          <w:szCs w:val="24"/>
        </w:rPr>
        <w:t>m namiruje iz vlastitih izvora te</w:t>
      </w:r>
      <w:r w:rsidR="00D07D8C" w:rsidRPr="009450CF">
        <w:rPr>
          <w:rFonts w:ascii="Times New Roman" w:hAnsi="Times New Roman" w:cs="Times New Roman"/>
          <w:szCs w:val="24"/>
        </w:rPr>
        <w:t xml:space="preserve"> dokaz da ima namjenski deponirana oročena sredstva. Zbroj naveden</w:t>
      </w:r>
      <w:r w:rsidR="00D36A7D" w:rsidRPr="009450CF">
        <w:rPr>
          <w:rFonts w:ascii="Times New Roman" w:hAnsi="Times New Roman" w:cs="Times New Roman"/>
          <w:szCs w:val="24"/>
        </w:rPr>
        <w:t xml:space="preserve">ih </w:t>
      </w:r>
      <w:r w:rsidR="00D07D8C" w:rsidRPr="009450CF">
        <w:rPr>
          <w:rFonts w:ascii="Times New Roman" w:hAnsi="Times New Roman" w:cs="Times New Roman"/>
          <w:szCs w:val="24"/>
        </w:rPr>
        <w:t xml:space="preserve">izvora mora odgovarati ukupnoj vrijednosti projekta umanjenoj za iznos traženih bespovratnih sredstava i iznos </w:t>
      </w:r>
      <w:proofErr w:type="spellStart"/>
      <w:r w:rsidR="00D07D8C" w:rsidRPr="009450CF">
        <w:rPr>
          <w:rFonts w:ascii="Times New Roman" w:hAnsi="Times New Roman" w:cs="Times New Roman"/>
          <w:szCs w:val="24"/>
        </w:rPr>
        <w:t>povrativog</w:t>
      </w:r>
      <w:proofErr w:type="spellEnd"/>
      <w:r w:rsidR="00D07D8C" w:rsidRPr="009450CF">
        <w:rPr>
          <w:rFonts w:ascii="Times New Roman" w:hAnsi="Times New Roman" w:cs="Times New Roman"/>
          <w:szCs w:val="24"/>
        </w:rPr>
        <w:t xml:space="preserve"> PDV. O omjerima sredstava iz kredita</w:t>
      </w:r>
      <w:r w:rsidR="008522ED">
        <w:rPr>
          <w:rFonts w:ascii="Times New Roman" w:hAnsi="Times New Roman" w:cs="Times New Roman"/>
          <w:szCs w:val="24"/>
        </w:rPr>
        <w:t xml:space="preserve"> </w:t>
      </w:r>
      <w:r w:rsidR="00D07D8C" w:rsidRPr="009450CF">
        <w:rPr>
          <w:rFonts w:ascii="Times New Roman" w:hAnsi="Times New Roman" w:cs="Times New Roman"/>
          <w:szCs w:val="24"/>
        </w:rPr>
        <w:t xml:space="preserve">i vlastitih sredstava prijavitelj može samostalno odlučiti vodeći računa da </w:t>
      </w:r>
      <w:r w:rsidR="007E1679" w:rsidRPr="009450CF">
        <w:rPr>
          <w:rFonts w:ascii="Times New Roman" w:hAnsi="Times New Roman" w:cs="Times New Roman"/>
          <w:szCs w:val="24"/>
        </w:rPr>
        <w:t xml:space="preserve">njihov </w:t>
      </w:r>
      <w:r w:rsidR="00D07D8C" w:rsidRPr="009450CF">
        <w:rPr>
          <w:rFonts w:ascii="Times New Roman" w:hAnsi="Times New Roman" w:cs="Times New Roman"/>
          <w:szCs w:val="24"/>
        </w:rPr>
        <w:t xml:space="preserve">zbroj mora odgovarati gore navedenoj definiciji zatvorene financijske konstrukcije. Prije potpisivanja Ugovora o dodjeli bespovratnih sredstava, prijavitelj mora </w:t>
      </w:r>
      <w:r w:rsidR="00CC6514" w:rsidRPr="009450CF">
        <w:rPr>
          <w:rFonts w:ascii="Times New Roman" w:hAnsi="Times New Roman" w:cs="Times New Roman"/>
          <w:szCs w:val="24"/>
        </w:rPr>
        <w:t xml:space="preserve">MINPO </w:t>
      </w:r>
      <w:r w:rsidR="00D07D8C" w:rsidRPr="009450CF">
        <w:rPr>
          <w:rFonts w:ascii="Times New Roman" w:hAnsi="Times New Roman" w:cs="Times New Roman"/>
          <w:szCs w:val="24"/>
        </w:rPr>
        <w:t>dostaviti Ugovor o kreditu</w:t>
      </w:r>
      <w:r w:rsidR="008522ED">
        <w:rPr>
          <w:rFonts w:ascii="Times New Roman" w:hAnsi="Times New Roman" w:cs="Times New Roman"/>
          <w:szCs w:val="24"/>
        </w:rPr>
        <w:t xml:space="preserve"> </w:t>
      </w:r>
      <w:r w:rsidR="007E1679" w:rsidRPr="009450CF">
        <w:rPr>
          <w:rFonts w:ascii="Times New Roman" w:hAnsi="Times New Roman" w:cs="Times New Roman"/>
          <w:szCs w:val="24"/>
        </w:rPr>
        <w:t>sklopljen s bankom</w:t>
      </w:r>
      <w:r w:rsidR="008522ED">
        <w:rPr>
          <w:rFonts w:ascii="Times New Roman" w:hAnsi="Times New Roman" w:cs="Times New Roman"/>
          <w:szCs w:val="24"/>
        </w:rPr>
        <w:t xml:space="preserve"> koja </w:t>
      </w:r>
      <w:r w:rsidR="007E1679" w:rsidRPr="009450CF">
        <w:rPr>
          <w:rFonts w:ascii="Times New Roman" w:hAnsi="Times New Roman" w:cs="Times New Roman"/>
          <w:szCs w:val="24"/>
        </w:rPr>
        <w:t>je izdal</w:t>
      </w:r>
      <w:r w:rsidR="008522ED">
        <w:rPr>
          <w:rFonts w:ascii="Times New Roman" w:hAnsi="Times New Roman" w:cs="Times New Roman"/>
          <w:szCs w:val="24"/>
        </w:rPr>
        <w:t>a</w:t>
      </w:r>
      <w:r w:rsidR="007E1679" w:rsidRPr="009450CF">
        <w:rPr>
          <w:rFonts w:ascii="Times New Roman" w:hAnsi="Times New Roman" w:cs="Times New Roman"/>
          <w:szCs w:val="24"/>
        </w:rPr>
        <w:t xml:space="preserve"> obvezujuće pismo namjere</w:t>
      </w:r>
      <w:r w:rsidR="00D07D8C" w:rsidRPr="009450CF">
        <w:rPr>
          <w:rFonts w:ascii="Times New Roman" w:hAnsi="Times New Roman" w:cs="Times New Roman"/>
          <w:szCs w:val="24"/>
        </w:rPr>
        <w:t xml:space="preserve">.  </w:t>
      </w:r>
    </w:p>
    <w:p w:rsidR="00E3392D" w:rsidRPr="009450CF" w:rsidRDefault="00E3392D" w:rsidP="00EC77D5">
      <w:pPr>
        <w:spacing w:after="0" w:line="240" w:lineRule="auto"/>
        <w:ind w:firstLine="360"/>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lastRenderedPageBreak/>
              <w:t>Izračun:</w:t>
            </w:r>
          </w:p>
          <w:p w:rsidR="00E3392D" w:rsidRPr="009450CF" w:rsidRDefault="00E3392D" w:rsidP="009A1F93">
            <w:pPr>
              <w:rPr>
                <w:rFonts w:ascii="Times New Roman" w:hAnsi="Times New Roman"/>
                <w:szCs w:val="24"/>
              </w:rPr>
            </w:pPr>
            <w:r w:rsidRPr="009450CF">
              <w:rPr>
                <w:rFonts w:ascii="Times New Roman" w:hAnsi="Times New Roman"/>
                <w:szCs w:val="24"/>
              </w:rPr>
              <w:t xml:space="preserve">Obvezujuće pismo namjere + namjenski deponirana oročena sredstva = ukupna vrijednost projekta – tražena bespovratna sredstva – </w:t>
            </w:r>
            <w:proofErr w:type="spellStart"/>
            <w:r w:rsidRPr="009450CF">
              <w:rPr>
                <w:rFonts w:ascii="Times New Roman" w:hAnsi="Times New Roman"/>
                <w:szCs w:val="24"/>
              </w:rPr>
              <w:t>povrativ</w:t>
            </w:r>
            <w:proofErr w:type="spellEnd"/>
            <w:r w:rsidRPr="009450CF">
              <w:rPr>
                <w:rFonts w:ascii="Times New Roman" w:hAnsi="Times New Roman"/>
                <w:szCs w:val="24"/>
              </w:rPr>
              <w:t xml:space="preserve"> PDV</w:t>
            </w:r>
            <w:r w:rsidRPr="009450CF" w:rsidDel="00B60F3C">
              <w:rPr>
                <w:rFonts w:ascii="Times New Roman" w:hAnsi="Times New Roman"/>
                <w:szCs w:val="24"/>
              </w:rPr>
              <w:t xml:space="preserve"> </w:t>
            </w:r>
          </w:p>
          <w:p w:rsidR="00E3392D" w:rsidRPr="009450CF" w:rsidRDefault="00E3392D" w:rsidP="009A1F93">
            <w:pPr>
              <w:rPr>
                <w:rFonts w:ascii="Times New Roman" w:hAnsi="Times New Roman"/>
                <w:szCs w:val="24"/>
              </w:rPr>
            </w:pPr>
          </w:p>
          <w:p w:rsidR="00E3392D" w:rsidRPr="009450CF" w:rsidRDefault="00E3392D" w:rsidP="00922939">
            <w:pPr>
              <w:rPr>
                <w:rFonts w:ascii="Times New Roman" w:hAnsi="Times New Roman"/>
                <w:i/>
                <w:sz w:val="20"/>
                <w:szCs w:val="20"/>
              </w:rPr>
            </w:pPr>
            <w:r w:rsidRPr="009450CF">
              <w:rPr>
                <w:rFonts w:ascii="Times New Roman" w:hAnsi="Times New Roman"/>
                <w:i/>
                <w:sz w:val="20"/>
                <w:szCs w:val="20"/>
              </w:rPr>
              <w:t>Napomena: Omjeri kredita</w:t>
            </w:r>
            <w:r w:rsidR="00922939">
              <w:rPr>
                <w:rFonts w:ascii="Times New Roman" w:hAnsi="Times New Roman"/>
                <w:i/>
                <w:sz w:val="20"/>
                <w:szCs w:val="20"/>
              </w:rPr>
              <w:t xml:space="preserve"> </w:t>
            </w:r>
            <w:r w:rsidRPr="009450CF">
              <w:rPr>
                <w:rFonts w:ascii="Times New Roman" w:hAnsi="Times New Roman"/>
                <w:i/>
                <w:sz w:val="20"/>
                <w:szCs w:val="20"/>
              </w:rPr>
              <w:t>i vlastitih sredstava nisu određeni.</w:t>
            </w:r>
          </w:p>
        </w:tc>
      </w:tr>
    </w:tbl>
    <w:p w:rsidR="00E3392D" w:rsidRPr="009450CF" w:rsidRDefault="00E3392D" w:rsidP="00EC77D5">
      <w:pPr>
        <w:spacing w:after="0" w:line="240" w:lineRule="auto"/>
        <w:ind w:firstLine="360"/>
        <w:rPr>
          <w:rFonts w:ascii="Times New Roman" w:hAnsi="Times New Roman"/>
          <w:b/>
          <w:sz w:val="24"/>
          <w:szCs w:val="24"/>
        </w:rPr>
      </w:pPr>
    </w:p>
    <w:p w:rsidR="00CC6514" w:rsidRPr="009450CF" w:rsidRDefault="00CC6514">
      <w:pPr>
        <w:rPr>
          <w:rFonts w:ascii="Times New Roman" w:hAnsi="Times New Roman"/>
          <w:b/>
          <w:sz w:val="24"/>
          <w:szCs w:val="24"/>
        </w:rPr>
      </w:pPr>
    </w:p>
    <w:p w:rsidR="003B353E" w:rsidRPr="009450CF" w:rsidRDefault="003B353E">
      <w:pPr>
        <w:rPr>
          <w:rFonts w:ascii="Times New Roman" w:hAnsi="Times New Roman"/>
          <w:b/>
          <w:sz w:val="24"/>
          <w:szCs w:val="24"/>
        </w:rPr>
      </w:pPr>
      <w:r w:rsidRPr="009450CF">
        <w:rPr>
          <w:rFonts w:ascii="Times New Roman" w:hAnsi="Times New Roman"/>
          <w:b/>
          <w:sz w:val="24"/>
          <w:szCs w:val="24"/>
        </w:rPr>
        <w:t>Financijski okvir projekta</w:t>
      </w:r>
      <w:r w:rsidR="000E26D7" w:rsidRPr="009450CF">
        <w:rPr>
          <w:rFonts w:ascii="Times New Roman" w:hAnsi="Times New Roman"/>
          <w:b/>
          <w:sz w:val="24"/>
          <w:szCs w:val="24"/>
        </w:rPr>
        <w:t xml:space="preserve"> (u HRK)</w:t>
      </w:r>
    </w:p>
    <w:tbl>
      <w:tblPr>
        <w:tblStyle w:val="TableGrid"/>
        <w:tblW w:w="9210"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521"/>
        <w:gridCol w:w="2689"/>
      </w:tblGrid>
      <w:tr w:rsidR="00424525" w:rsidRPr="009450CF" w:rsidTr="00737528">
        <w:trPr>
          <w:trHeight w:val="480"/>
        </w:trPr>
        <w:tc>
          <w:tcPr>
            <w:tcW w:w="6521" w:type="dxa"/>
            <w:vAlign w:val="center"/>
          </w:tcPr>
          <w:p w:rsidR="00424525" w:rsidRPr="009450CF" w:rsidRDefault="00CC6514" w:rsidP="000F7B29">
            <w:pPr>
              <w:ind w:left="318" w:hanging="318"/>
              <w:rPr>
                <w:rFonts w:ascii="Times New Roman" w:hAnsi="Times New Roman"/>
                <w:szCs w:val="24"/>
              </w:rPr>
            </w:pPr>
            <w:r w:rsidRPr="009450CF">
              <w:rPr>
                <w:rFonts w:ascii="Times New Roman" w:hAnsi="Times New Roman"/>
                <w:sz w:val="24"/>
                <w:szCs w:val="24"/>
              </w:rPr>
              <w:t>(a</w:t>
            </w:r>
            <w:r w:rsidRPr="009450CF">
              <w:rPr>
                <w:rFonts w:ascii="Times New Roman" w:hAnsi="Times New Roman"/>
                <w:szCs w:val="24"/>
              </w:rPr>
              <w:t xml:space="preserve">) </w:t>
            </w:r>
            <w:r w:rsidR="00424525" w:rsidRPr="007D23F3">
              <w:rPr>
                <w:rFonts w:ascii="Times New Roman" w:hAnsi="Times New Roman"/>
                <w:sz w:val="24"/>
                <w:szCs w:val="24"/>
              </w:rPr>
              <w:t>Ukupna vrijednost projekta</w:t>
            </w:r>
            <w:r w:rsidRPr="009450CF">
              <w:rPr>
                <w:rFonts w:ascii="Times New Roman" w:hAnsi="Times New Roman"/>
                <w:szCs w:val="24"/>
              </w:rPr>
              <w:t xml:space="preserve"> </w:t>
            </w:r>
            <w:r w:rsidR="000F7B29">
              <w:rPr>
                <w:rFonts w:ascii="Times New Roman" w:hAnsi="Times New Roman"/>
                <w:szCs w:val="24"/>
              </w:rPr>
              <w:t>(prihvatljivi +neprihvatljivi troškovi)</w:t>
            </w:r>
          </w:p>
        </w:tc>
        <w:tc>
          <w:tcPr>
            <w:tcW w:w="2689" w:type="dxa"/>
            <w:vAlign w:val="center"/>
          </w:tcPr>
          <w:p w:rsidR="00424525" w:rsidRPr="009450CF" w:rsidRDefault="00424525" w:rsidP="00424525">
            <w:pPr>
              <w:rPr>
                <w:rFonts w:ascii="Times New Roman" w:hAnsi="Times New Roman"/>
                <w:sz w:val="24"/>
                <w:szCs w:val="24"/>
              </w:rPr>
            </w:pPr>
          </w:p>
        </w:tc>
      </w:tr>
      <w:tr w:rsidR="00424525" w:rsidRPr="009450CF" w:rsidTr="00737528">
        <w:trPr>
          <w:trHeight w:val="480"/>
        </w:trPr>
        <w:tc>
          <w:tcPr>
            <w:tcW w:w="6521" w:type="dxa"/>
            <w:vAlign w:val="center"/>
          </w:tcPr>
          <w:p w:rsidR="00424525" w:rsidRPr="009450CF" w:rsidRDefault="00CC6514" w:rsidP="001C6981">
            <w:pPr>
              <w:rPr>
                <w:rFonts w:ascii="Times New Roman" w:hAnsi="Times New Roman"/>
                <w:sz w:val="24"/>
                <w:szCs w:val="24"/>
              </w:rPr>
            </w:pPr>
            <w:r w:rsidRPr="009450CF">
              <w:rPr>
                <w:rFonts w:ascii="Times New Roman" w:hAnsi="Times New Roman"/>
                <w:sz w:val="24"/>
                <w:szCs w:val="24"/>
              </w:rPr>
              <w:t>(</w:t>
            </w:r>
            <w:r w:rsidR="008522ED">
              <w:rPr>
                <w:rFonts w:ascii="Times New Roman" w:hAnsi="Times New Roman"/>
                <w:sz w:val="24"/>
                <w:szCs w:val="24"/>
              </w:rPr>
              <w:t>b</w:t>
            </w:r>
            <w:r w:rsidRPr="009450CF">
              <w:rPr>
                <w:rFonts w:ascii="Times New Roman" w:hAnsi="Times New Roman"/>
                <w:sz w:val="24"/>
                <w:szCs w:val="24"/>
              </w:rPr>
              <w:t xml:space="preserve">) </w:t>
            </w:r>
            <w:r w:rsidR="001C6981" w:rsidRPr="009450CF">
              <w:rPr>
                <w:rFonts w:ascii="Times New Roman" w:hAnsi="Times New Roman"/>
                <w:sz w:val="24"/>
                <w:szCs w:val="24"/>
              </w:rPr>
              <w:t xml:space="preserve">Tražena bespovratna sredstva </w:t>
            </w:r>
          </w:p>
        </w:tc>
        <w:tc>
          <w:tcPr>
            <w:tcW w:w="2689" w:type="dxa"/>
            <w:vAlign w:val="center"/>
          </w:tcPr>
          <w:p w:rsidR="00424525" w:rsidRPr="009450CF" w:rsidRDefault="00424525" w:rsidP="00424525">
            <w:pPr>
              <w:rPr>
                <w:rFonts w:ascii="Times New Roman" w:hAnsi="Times New Roman"/>
                <w:sz w:val="24"/>
                <w:szCs w:val="24"/>
              </w:rPr>
            </w:pPr>
          </w:p>
        </w:tc>
      </w:tr>
      <w:tr w:rsidR="00424525" w:rsidRPr="009450CF" w:rsidTr="00737528">
        <w:trPr>
          <w:trHeight w:val="480"/>
        </w:trPr>
        <w:tc>
          <w:tcPr>
            <w:tcW w:w="6521" w:type="dxa"/>
            <w:vAlign w:val="center"/>
          </w:tcPr>
          <w:p w:rsidR="00424525" w:rsidRPr="009450CF" w:rsidRDefault="00CC6514" w:rsidP="001C6981">
            <w:pPr>
              <w:rPr>
                <w:rFonts w:ascii="Times New Roman" w:hAnsi="Times New Roman"/>
                <w:sz w:val="24"/>
                <w:szCs w:val="24"/>
              </w:rPr>
            </w:pPr>
            <w:r w:rsidRPr="009450CF">
              <w:rPr>
                <w:rFonts w:ascii="Times New Roman" w:hAnsi="Times New Roman"/>
                <w:sz w:val="24"/>
                <w:szCs w:val="24"/>
              </w:rPr>
              <w:t>(</w:t>
            </w:r>
            <w:r w:rsidR="008522ED">
              <w:rPr>
                <w:rFonts w:ascii="Times New Roman" w:hAnsi="Times New Roman"/>
                <w:sz w:val="24"/>
                <w:szCs w:val="24"/>
              </w:rPr>
              <w:t>c</w:t>
            </w:r>
            <w:r w:rsidRPr="009450CF">
              <w:rPr>
                <w:rFonts w:ascii="Times New Roman" w:hAnsi="Times New Roman"/>
                <w:sz w:val="24"/>
                <w:szCs w:val="24"/>
              </w:rPr>
              <w:t xml:space="preserve">) </w:t>
            </w:r>
            <w:proofErr w:type="spellStart"/>
            <w:r w:rsidR="001C6981" w:rsidRPr="009450CF">
              <w:rPr>
                <w:rFonts w:ascii="Times New Roman" w:hAnsi="Times New Roman"/>
                <w:sz w:val="24"/>
                <w:szCs w:val="24"/>
              </w:rPr>
              <w:t>Povrativ</w:t>
            </w:r>
            <w:proofErr w:type="spellEnd"/>
            <w:r w:rsidR="001C6981" w:rsidRPr="009450CF">
              <w:rPr>
                <w:rFonts w:ascii="Times New Roman" w:hAnsi="Times New Roman"/>
                <w:sz w:val="24"/>
                <w:szCs w:val="24"/>
              </w:rPr>
              <w:t xml:space="preserve"> PDV </w:t>
            </w:r>
          </w:p>
        </w:tc>
        <w:tc>
          <w:tcPr>
            <w:tcW w:w="2689" w:type="dxa"/>
            <w:vAlign w:val="center"/>
          </w:tcPr>
          <w:p w:rsidR="00424525" w:rsidRPr="009450CF" w:rsidRDefault="00424525" w:rsidP="00424525">
            <w:pPr>
              <w:rPr>
                <w:rFonts w:ascii="Times New Roman" w:hAnsi="Times New Roman"/>
                <w:sz w:val="24"/>
                <w:szCs w:val="24"/>
              </w:rPr>
            </w:pPr>
          </w:p>
        </w:tc>
      </w:tr>
      <w:tr w:rsidR="00CC6514" w:rsidRPr="009450CF" w:rsidTr="00737528">
        <w:trPr>
          <w:trHeight w:val="507"/>
        </w:trPr>
        <w:tc>
          <w:tcPr>
            <w:tcW w:w="6521" w:type="dxa"/>
            <w:vAlign w:val="center"/>
          </w:tcPr>
          <w:p w:rsidR="00CC6514" w:rsidRPr="009450CF" w:rsidRDefault="00CC6514" w:rsidP="00424525">
            <w:pPr>
              <w:rPr>
                <w:rFonts w:ascii="Times New Roman" w:hAnsi="Times New Roman"/>
                <w:sz w:val="24"/>
                <w:szCs w:val="24"/>
              </w:rPr>
            </w:pPr>
            <w:r w:rsidRPr="009450CF">
              <w:rPr>
                <w:rFonts w:ascii="Times New Roman" w:hAnsi="Times New Roman"/>
                <w:sz w:val="24"/>
                <w:szCs w:val="24"/>
              </w:rPr>
              <w:t>(</w:t>
            </w:r>
            <w:r w:rsidR="008522ED">
              <w:rPr>
                <w:rFonts w:ascii="Times New Roman" w:hAnsi="Times New Roman"/>
                <w:sz w:val="24"/>
                <w:szCs w:val="24"/>
              </w:rPr>
              <w:t>d</w:t>
            </w:r>
            <w:r w:rsidRPr="009450CF">
              <w:rPr>
                <w:rFonts w:ascii="Times New Roman" w:hAnsi="Times New Roman"/>
                <w:sz w:val="24"/>
                <w:szCs w:val="24"/>
              </w:rPr>
              <w:t xml:space="preserve">) </w:t>
            </w:r>
            <w:r w:rsidR="00BA0507" w:rsidRPr="009450CF">
              <w:rPr>
                <w:rFonts w:ascii="Times New Roman" w:hAnsi="Times New Roman"/>
                <w:sz w:val="24"/>
                <w:szCs w:val="24"/>
              </w:rPr>
              <w:t>Zatvorena financijska konstrukcija [(a)-(</w:t>
            </w:r>
            <w:r w:rsidR="008522ED">
              <w:rPr>
                <w:rFonts w:ascii="Times New Roman" w:hAnsi="Times New Roman"/>
                <w:sz w:val="24"/>
                <w:szCs w:val="24"/>
              </w:rPr>
              <w:t>b</w:t>
            </w:r>
            <w:r w:rsidR="00BA0507" w:rsidRPr="009450CF">
              <w:rPr>
                <w:rFonts w:ascii="Times New Roman" w:hAnsi="Times New Roman"/>
                <w:sz w:val="24"/>
                <w:szCs w:val="24"/>
              </w:rPr>
              <w:t>)-(</w:t>
            </w:r>
            <w:proofErr w:type="spellStart"/>
            <w:r w:rsidR="008522ED">
              <w:rPr>
                <w:rFonts w:ascii="Times New Roman" w:hAnsi="Times New Roman"/>
                <w:sz w:val="24"/>
                <w:szCs w:val="24"/>
              </w:rPr>
              <w:t>c</w:t>
            </w:r>
            <w:proofErr w:type="spellEnd"/>
            <w:r w:rsidR="00BA0507" w:rsidRPr="009450CF">
              <w:rPr>
                <w:rFonts w:ascii="Times New Roman" w:hAnsi="Times New Roman"/>
                <w:sz w:val="24"/>
                <w:szCs w:val="24"/>
              </w:rPr>
              <w:t>)]</w:t>
            </w:r>
          </w:p>
        </w:tc>
        <w:tc>
          <w:tcPr>
            <w:tcW w:w="2689" w:type="dxa"/>
            <w:vAlign w:val="center"/>
          </w:tcPr>
          <w:p w:rsidR="00CC6514" w:rsidRPr="009450CF" w:rsidRDefault="00CC6514" w:rsidP="00424525">
            <w:pPr>
              <w:rPr>
                <w:rFonts w:ascii="Times New Roman" w:hAnsi="Times New Roman"/>
                <w:sz w:val="24"/>
                <w:szCs w:val="24"/>
              </w:rPr>
            </w:pPr>
          </w:p>
        </w:tc>
      </w:tr>
    </w:tbl>
    <w:p w:rsidR="00424525" w:rsidRPr="009450CF" w:rsidRDefault="00BB7E20" w:rsidP="00BA40A1">
      <w:pPr>
        <w:spacing w:after="0" w:line="240" w:lineRule="auto"/>
        <w:jc w:val="both"/>
        <w:rPr>
          <w:rFonts w:ascii="Times New Roman" w:eastAsiaTheme="minorHAnsi" w:hAnsi="Times New Roman"/>
          <w:i/>
          <w:sz w:val="20"/>
          <w:szCs w:val="20"/>
          <w:lang w:eastAsia="en-US"/>
        </w:rPr>
      </w:pPr>
      <w:r w:rsidRPr="009450CF">
        <w:rPr>
          <w:rFonts w:ascii="Times New Roman" w:eastAsiaTheme="minorHAnsi" w:hAnsi="Times New Roman"/>
          <w:i/>
          <w:sz w:val="20"/>
          <w:szCs w:val="20"/>
          <w:lang w:eastAsia="en-US"/>
        </w:rPr>
        <w:t xml:space="preserve">Napomena: Iznosi navedeni u predmetnom Obrascu moraju odgovarati iznosima navedenim u </w:t>
      </w:r>
      <w:r w:rsidR="000F7B29">
        <w:rPr>
          <w:rFonts w:ascii="Times New Roman" w:eastAsiaTheme="minorHAnsi" w:hAnsi="Times New Roman"/>
          <w:i/>
          <w:sz w:val="20"/>
          <w:szCs w:val="20"/>
          <w:lang w:eastAsia="en-US"/>
        </w:rPr>
        <w:t xml:space="preserve">Obrascu 3. </w:t>
      </w:r>
      <w:r w:rsidRPr="009450CF">
        <w:rPr>
          <w:rFonts w:ascii="Times New Roman" w:eastAsiaTheme="minorHAnsi" w:hAnsi="Times New Roman"/>
          <w:i/>
          <w:sz w:val="20"/>
          <w:szCs w:val="20"/>
          <w:lang w:eastAsia="en-US"/>
        </w:rPr>
        <w:t>Pr</w:t>
      </w:r>
      <w:r w:rsidR="00766FEB" w:rsidRPr="009450CF">
        <w:rPr>
          <w:rFonts w:ascii="Times New Roman" w:eastAsiaTheme="minorHAnsi" w:hAnsi="Times New Roman"/>
          <w:i/>
          <w:sz w:val="20"/>
          <w:szCs w:val="20"/>
          <w:lang w:eastAsia="en-US"/>
        </w:rPr>
        <w:t>o</w:t>
      </w:r>
      <w:r w:rsidRPr="009450CF">
        <w:rPr>
          <w:rFonts w:ascii="Times New Roman" w:eastAsiaTheme="minorHAnsi" w:hAnsi="Times New Roman"/>
          <w:i/>
          <w:sz w:val="20"/>
          <w:szCs w:val="20"/>
          <w:lang w:eastAsia="en-US"/>
        </w:rPr>
        <w:t>račun aktivnosti!</w:t>
      </w:r>
    </w:p>
    <w:p w:rsidR="003B353E" w:rsidRPr="009450CF" w:rsidRDefault="003B353E" w:rsidP="00EC77D5">
      <w:pPr>
        <w:spacing w:after="0" w:line="240" w:lineRule="auto"/>
        <w:rPr>
          <w:rFonts w:ascii="Times New Roman" w:hAnsi="Times New Roman"/>
          <w:sz w:val="24"/>
          <w:szCs w:val="24"/>
        </w:rPr>
      </w:pPr>
    </w:p>
    <w:p w:rsidR="003B353E" w:rsidRPr="009450CF" w:rsidRDefault="003B353E" w:rsidP="003B353E">
      <w:pPr>
        <w:spacing w:after="0" w:line="240" w:lineRule="auto"/>
        <w:rPr>
          <w:rFonts w:ascii="Times New Roman" w:hAnsi="Times New Roman"/>
          <w:b/>
          <w:sz w:val="24"/>
          <w:szCs w:val="24"/>
        </w:rPr>
      </w:pPr>
      <w:r w:rsidRPr="009450CF">
        <w:rPr>
          <w:rFonts w:ascii="Times New Roman" w:hAnsi="Times New Roman"/>
          <w:b/>
          <w:sz w:val="24"/>
          <w:szCs w:val="24"/>
        </w:rPr>
        <w:t>Označite način zatvaranja financijske konstrukcije</w:t>
      </w:r>
      <w:r w:rsidR="00290748" w:rsidRPr="009450CF">
        <w:rPr>
          <w:rFonts w:ascii="Times New Roman" w:hAnsi="Times New Roman"/>
          <w:b/>
          <w:sz w:val="24"/>
          <w:szCs w:val="24"/>
        </w:rPr>
        <w:t xml:space="preserve"> </w:t>
      </w:r>
      <w:r w:rsidR="007A20E7" w:rsidRPr="009450CF">
        <w:rPr>
          <w:rFonts w:ascii="Times New Roman" w:hAnsi="Times New Roman"/>
          <w:b/>
          <w:sz w:val="24"/>
          <w:szCs w:val="24"/>
        </w:rPr>
        <w:t>projekta</w:t>
      </w:r>
    </w:p>
    <w:p w:rsidR="003B353E" w:rsidRPr="009450CF" w:rsidRDefault="003B353E" w:rsidP="003B353E">
      <w:pPr>
        <w:spacing w:after="0" w:line="240" w:lineRule="auto"/>
        <w:rPr>
          <w:rFonts w:ascii="Times New Roman" w:hAnsi="Times New Roman"/>
          <w:b/>
          <w:sz w:val="24"/>
          <w:szCs w:val="24"/>
        </w:rPr>
      </w:pPr>
    </w:p>
    <w:tbl>
      <w:tblPr>
        <w:tblStyle w:val="TableGrid"/>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8455"/>
      </w:tblGrid>
      <w:tr w:rsidR="003B353E" w:rsidRPr="009450CF" w:rsidTr="001A02EA">
        <w:trPr>
          <w:trHeight w:val="804"/>
        </w:trPr>
        <w:sdt>
          <w:sdtPr>
            <w:rPr>
              <w:rFonts w:ascii="Times New Roman" w:hAnsi="Times New Roman"/>
              <w:sz w:val="24"/>
              <w:szCs w:val="24"/>
            </w:rPr>
            <w:id w:val="831489970"/>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8522ED">
            <w:pPr>
              <w:rPr>
                <w:rFonts w:ascii="Times New Roman" w:hAnsi="Times New Roman"/>
                <w:sz w:val="24"/>
                <w:szCs w:val="24"/>
              </w:rPr>
            </w:pPr>
            <w:r w:rsidRPr="009450CF">
              <w:rPr>
                <w:rFonts w:ascii="Times New Roman" w:hAnsi="Times New Roman"/>
                <w:sz w:val="24"/>
                <w:szCs w:val="24"/>
              </w:rPr>
              <w:t>Financiranje kreditom</w:t>
            </w:r>
          </w:p>
        </w:tc>
      </w:tr>
      <w:tr w:rsidR="003B353E" w:rsidRPr="009450CF" w:rsidTr="001A02EA">
        <w:trPr>
          <w:trHeight w:val="804"/>
        </w:trPr>
        <w:sdt>
          <w:sdtPr>
            <w:rPr>
              <w:rFonts w:ascii="Times New Roman" w:hAnsi="Times New Roman"/>
              <w:sz w:val="24"/>
              <w:szCs w:val="24"/>
            </w:rPr>
            <w:id w:val="74411379"/>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Financiranje vlastitim sredstvima</w:t>
            </w:r>
          </w:p>
        </w:tc>
      </w:tr>
      <w:tr w:rsidR="003B353E" w:rsidRPr="009450CF" w:rsidTr="001A02EA">
        <w:trPr>
          <w:trHeight w:val="804"/>
        </w:trPr>
        <w:sdt>
          <w:sdtPr>
            <w:rPr>
              <w:rFonts w:ascii="Times New Roman" w:hAnsi="Times New Roman"/>
              <w:sz w:val="24"/>
              <w:szCs w:val="24"/>
            </w:rPr>
            <w:id w:val="1012113350"/>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Kombinirano financiranje</w:t>
            </w:r>
          </w:p>
        </w:tc>
      </w:tr>
    </w:tbl>
    <w:p w:rsidR="000E26D7" w:rsidRPr="009450CF" w:rsidRDefault="000E26D7" w:rsidP="00BA40A1">
      <w:pPr>
        <w:spacing w:after="0" w:line="240" w:lineRule="auto"/>
        <w:jc w:val="both"/>
        <w:rPr>
          <w:rFonts w:ascii="Times New Roman" w:eastAsiaTheme="minorHAnsi" w:hAnsi="Times New Roman"/>
          <w:i/>
          <w:sz w:val="20"/>
          <w:szCs w:val="20"/>
          <w:lang w:eastAsia="en-US"/>
        </w:rPr>
      </w:pPr>
      <w:r w:rsidRPr="009450CF">
        <w:rPr>
          <w:rFonts w:ascii="Times New Roman" w:eastAsiaTheme="minorHAnsi" w:hAnsi="Times New Roman"/>
          <w:i/>
          <w:sz w:val="20"/>
          <w:szCs w:val="20"/>
          <w:lang w:eastAsia="en-US"/>
        </w:rPr>
        <w:t>Napomena: Moguće je označiti samo jednu opciju</w:t>
      </w:r>
    </w:p>
    <w:p w:rsidR="000E26D7" w:rsidRPr="009450CF" w:rsidRDefault="000E26D7">
      <w:pPr>
        <w:rPr>
          <w:rFonts w:ascii="Times New Roman" w:eastAsiaTheme="minorHAnsi" w:hAnsi="Times New Roman"/>
          <w:i/>
          <w:sz w:val="20"/>
          <w:szCs w:val="20"/>
          <w:lang w:eastAsia="en-US"/>
        </w:rPr>
      </w:pPr>
    </w:p>
    <w:p w:rsidR="00BB7E20" w:rsidRPr="009450CF" w:rsidRDefault="00BB7E20" w:rsidP="002C1178">
      <w:pPr>
        <w:spacing w:after="0" w:line="240" w:lineRule="auto"/>
        <w:rPr>
          <w:rFonts w:ascii="Times New Roman" w:hAnsi="Times New Roman"/>
          <w:b/>
          <w:sz w:val="24"/>
          <w:szCs w:val="24"/>
        </w:rPr>
      </w:pPr>
      <w:r w:rsidRPr="009450CF">
        <w:rPr>
          <w:rFonts w:ascii="Times New Roman" w:hAnsi="Times New Roman"/>
          <w:b/>
          <w:sz w:val="24"/>
          <w:szCs w:val="24"/>
        </w:rPr>
        <w:t xml:space="preserve">U slučaju </w:t>
      </w:r>
      <w:r w:rsidR="002C1178" w:rsidRPr="009450CF">
        <w:rPr>
          <w:rFonts w:ascii="Times New Roman" w:hAnsi="Times New Roman"/>
          <w:b/>
          <w:sz w:val="24"/>
          <w:szCs w:val="24"/>
        </w:rPr>
        <w:t>kombiniranog financiranja ispunite sljedeću tablicu:</w:t>
      </w:r>
    </w:p>
    <w:p w:rsidR="00CA46DE" w:rsidRPr="009450CF" w:rsidRDefault="00CA46DE" w:rsidP="002C1178">
      <w:pPr>
        <w:spacing w:after="0" w:line="240" w:lineRule="auto"/>
        <w:rPr>
          <w:rFonts w:ascii="Times New Roman" w:hAnsi="Times New Roman"/>
          <w:b/>
          <w:sz w:val="24"/>
          <w:szCs w:val="24"/>
        </w:rPr>
      </w:pPr>
    </w:p>
    <w:tbl>
      <w:tblPr>
        <w:tblStyle w:val="TableGrid"/>
        <w:tblW w:w="93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7"/>
        <w:gridCol w:w="3681"/>
      </w:tblGrid>
      <w:tr w:rsidR="002C1178" w:rsidRPr="009450CF" w:rsidTr="00766FEB">
        <w:trPr>
          <w:trHeight w:val="507"/>
        </w:trPr>
        <w:tc>
          <w:tcPr>
            <w:tcW w:w="5637" w:type="dxa"/>
            <w:vAlign w:val="center"/>
          </w:tcPr>
          <w:p w:rsidR="002C1178" w:rsidRPr="009450CF" w:rsidRDefault="002C1178" w:rsidP="00766FEB">
            <w:pPr>
              <w:rPr>
                <w:rFonts w:ascii="Times New Roman" w:hAnsi="Times New Roman"/>
                <w:sz w:val="24"/>
                <w:szCs w:val="24"/>
              </w:rPr>
            </w:pPr>
            <w:r w:rsidRPr="009450CF">
              <w:rPr>
                <w:rFonts w:ascii="Times New Roman" w:hAnsi="Times New Roman"/>
                <w:sz w:val="24"/>
                <w:szCs w:val="24"/>
              </w:rPr>
              <w:t xml:space="preserve">Zatvorena financijska konstrukcija </w:t>
            </w:r>
            <w:r w:rsidR="00766FEB" w:rsidRPr="009450CF">
              <w:rPr>
                <w:rFonts w:ascii="Times New Roman" w:hAnsi="Times New Roman"/>
                <w:sz w:val="24"/>
                <w:szCs w:val="24"/>
              </w:rPr>
              <w:t>(u HRK)</w:t>
            </w:r>
          </w:p>
        </w:tc>
        <w:tc>
          <w:tcPr>
            <w:tcW w:w="3681" w:type="dxa"/>
            <w:vAlign w:val="center"/>
          </w:tcPr>
          <w:p w:rsidR="002C1178" w:rsidRPr="009450CF" w:rsidRDefault="002C1178" w:rsidP="005425B3">
            <w:pPr>
              <w:rPr>
                <w:rFonts w:ascii="Times New Roman" w:hAnsi="Times New Roman"/>
                <w:sz w:val="24"/>
                <w:szCs w:val="24"/>
              </w:rPr>
            </w:pPr>
          </w:p>
        </w:tc>
      </w:tr>
      <w:tr w:rsidR="002C1178" w:rsidRPr="009450CF" w:rsidTr="00766FEB">
        <w:trPr>
          <w:trHeight w:val="507"/>
        </w:trPr>
        <w:tc>
          <w:tcPr>
            <w:tcW w:w="5637" w:type="dxa"/>
            <w:vAlign w:val="center"/>
          </w:tcPr>
          <w:p w:rsidR="002C1178" w:rsidRPr="009450CF" w:rsidRDefault="00172A6B" w:rsidP="002C1178">
            <w:pPr>
              <w:rPr>
                <w:rFonts w:ascii="Times New Roman" w:hAnsi="Times New Roman"/>
                <w:sz w:val="24"/>
                <w:szCs w:val="24"/>
              </w:rPr>
            </w:pPr>
            <w:r w:rsidRPr="009450CF">
              <w:rPr>
                <w:rFonts w:ascii="Times New Roman" w:hAnsi="Times New Roman"/>
                <w:sz w:val="24"/>
                <w:szCs w:val="24"/>
              </w:rPr>
              <w:t>Iznos koji se financira kreditom banke</w:t>
            </w:r>
            <w:r w:rsidR="00766FEB" w:rsidRPr="009450CF">
              <w:rPr>
                <w:rFonts w:ascii="Times New Roman" w:hAnsi="Times New Roman"/>
                <w:sz w:val="24"/>
                <w:szCs w:val="24"/>
              </w:rPr>
              <w:t xml:space="preserve"> (u HRK)</w:t>
            </w:r>
          </w:p>
        </w:tc>
        <w:tc>
          <w:tcPr>
            <w:tcW w:w="3681" w:type="dxa"/>
            <w:vAlign w:val="center"/>
          </w:tcPr>
          <w:p w:rsidR="002C1178" w:rsidRPr="009450CF" w:rsidRDefault="002C1178" w:rsidP="005425B3">
            <w:pPr>
              <w:rPr>
                <w:rFonts w:ascii="Times New Roman" w:hAnsi="Times New Roman"/>
                <w:sz w:val="24"/>
                <w:szCs w:val="24"/>
              </w:rPr>
            </w:pPr>
          </w:p>
        </w:tc>
      </w:tr>
      <w:tr w:rsidR="00172A6B" w:rsidRPr="009450CF" w:rsidTr="00766FEB">
        <w:trPr>
          <w:trHeight w:val="507"/>
        </w:trPr>
        <w:tc>
          <w:tcPr>
            <w:tcW w:w="5637" w:type="dxa"/>
            <w:vAlign w:val="center"/>
          </w:tcPr>
          <w:p w:rsidR="00172A6B" w:rsidRPr="009450CF" w:rsidRDefault="00172A6B" w:rsidP="002C1178">
            <w:pPr>
              <w:rPr>
                <w:rFonts w:ascii="Times New Roman" w:hAnsi="Times New Roman"/>
                <w:sz w:val="24"/>
                <w:szCs w:val="24"/>
              </w:rPr>
            </w:pPr>
            <w:r w:rsidRPr="009450CF">
              <w:rPr>
                <w:rFonts w:ascii="Times New Roman" w:hAnsi="Times New Roman"/>
                <w:sz w:val="24"/>
                <w:szCs w:val="24"/>
              </w:rPr>
              <w:t>Iznos koji se financira vlastitim sredstvima</w:t>
            </w:r>
            <w:r w:rsidR="00766FEB" w:rsidRPr="009450CF">
              <w:rPr>
                <w:rFonts w:ascii="Times New Roman" w:hAnsi="Times New Roman"/>
                <w:sz w:val="24"/>
                <w:szCs w:val="24"/>
              </w:rPr>
              <w:t xml:space="preserve"> (u HRK)</w:t>
            </w:r>
          </w:p>
        </w:tc>
        <w:tc>
          <w:tcPr>
            <w:tcW w:w="3681" w:type="dxa"/>
            <w:vAlign w:val="center"/>
          </w:tcPr>
          <w:p w:rsidR="00172A6B" w:rsidRPr="009450CF" w:rsidRDefault="00172A6B" w:rsidP="005425B3">
            <w:pPr>
              <w:rPr>
                <w:rFonts w:ascii="Times New Roman" w:hAnsi="Times New Roman"/>
                <w:sz w:val="24"/>
                <w:szCs w:val="24"/>
              </w:rPr>
            </w:pPr>
          </w:p>
        </w:tc>
      </w:tr>
    </w:tbl>
    <w:p w:rsidR="007B633D" w:rsidRDefault="007B633D">
      <w:pPr>
        <w:rPr>
          <w:rFonts w:ascii="Times New Roman" w:eastAsiaTheme="minorHAnsi" w:hAnsi="Times New Roman"/>
          <w:i/>
          <w:sz w:val="24"/>
          <w:szCs w:val="24"/>
          <w:lang w:eastAsia="en-US"/>
        </w:rPr>
      </w:pPr>
    </w:p>
    <w:p w:rsidR="007B633D" w:rsidRDefault="007B633D">
      <w:pPr>
        <w:rPr>
          <w:rFonts w:ascii="Times New Roman" w:eastAsiaTheme="minorHAnsi" w:hAnsi="Times New Roman"/>
          <w:i/>
          <w:sz w:val="24"/>
          <w:szCs w:val="24"/>
          <w:lang w:eastAsia="en-US"/>
        </w:rPr>
      </w:pPr>
      <w:r>
        <w:rPr>
          <w:rFonts w:ascii="Times New Roman" w:eastAsiaTheme="minorHAnsi" w:hAnsi="Times New Roman"/>
          <w:i/>
          <w:sz w:val="24"/>
          <w:szCs w:val="24"/>
          <w:lang w:eastAsia="en-US"/>
        </w:rPr>
        <w:br w:type="page"/>
      </w:r>
    </w:p>
    <w:p w:rsidR="000E26D7" w:rsidRPr="009450CF" w:rsidRDefault="000E26D7">
      <w:pPr>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 xml:space="preserve">&lt;Broj i vrsta priloga ovisi o načinu zatvaranja financijske konstrukcije </w:t>
      </w:r>
      <w:r w:rsidR="00C44B4A" w:rsidRPr="009450CF">
        <w:rPr>
          <w:rFonts w:ascii="Times New Roman" w:eastAsiaTheme="minorHAnsi" w:hAnsi="Times New Roman"/>
          <w:i/>
          <w:sz w:val="24"/>
          <w:szCs w:val="24"/>
          <w:lang w:eastAsia="en-US"/>
        </w:rPr>
        <w:t>projekta</w:t>
      </w:r>
      <w:r w:rsidRPr="009450CF">
        <w:rPr>
          <w:rFonts w:ascii="Times New Roman" w:eastAsiaTheme="minorHAnsi" w:hAnsi="Times New Roman"/>
          <w:i/>
          <w:sz w:val="24"/>
          <w:szCs w:val="24"/>
          <w:lang w:eastAsia="en-US"/>
        </w:rPr>
        <w:t>&gt;</w:t>
      </w:r>
    </w:p>
    <w:p w:rsidR="000E26D7" w:rsidRPr="009450CF" w:rsidRDefault="000E26D7">
      <w:pPr>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Prilog 1. Obvezujuće pismo namjere </w:t>
      </w:r>
    </w:p>
    <w:p w:rsidR="00C44B4A" w:rsidRPr="009450CF" w:rsidRDefault="000E26D7" w:rsidP="00011EA4">
      <w:pPr>
        <w:ind w:left="851" w:hanging="851"/>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Prilog 2. Izjava da prijavitelj </w:t>
      </w:r>
      <w:r w:rsidR="00FE1108" w:rsidRPr="009450CF">
        <w:rPr>
          <w:rFonts w:ascii="Times New Roman" w:eastAsiaTheme="minorHAnsi" w:hAnsi="Times New Roman"/>
          <w:sz w:val="24"/>
          <w:szCs w:val="24"/>
          <w:lang w:eastAsia="en-US"/>
        </w:rPr>
        <w:t xml:space="preserve">privatno </w:t>
      </w:r>
      <w:r w:rsidRPr="009450CF">
        <w:rPr>
          <w:rFonts w:ascii="Times New Roman" w:eastAsiaTheme="minorHAnsi" w:hAnsi="Times New Roman"/>
          <w:sz w:val="24"/>
          <w:szCs w:val="24"/>
          <w:lang w:eastAsia="en-US"/>
        </w:rPr>
        <w:t>sufinanciranje namiruje iz vlastitih izvora</w:t>
      </w:r>
      <w:r w:rsidR="00D41F67" w:rsidRPr="009450CF">
        <w:rPr>
          <w:rFonts w:ascii="Times New Roman" w:eastAsiaTheme="minorHAnsi" w:hAnsi="Times New Roman"/>
          <w:sz w:val="24"/>
          <w:szCs w:val="24"/>
          <w:lang w:eastAsia="en-US"/>
        </w:rPr>
        <w:t xml:space="preserve"> ovjerena </w:t>
      </w:r>
      <w:r w:rsidR="00C41429" w:rsidRPr="009450CF">
        <w:rPr>
          <w:rFonts w:ascii="Times New Roman" w:eastAsiaTheme="minorHAnsi" w:hAnsi="Times New Roman"/>
          <w:sz w:val="24"/>
          <w:szCs w:val="24"/>
          <w:lang w:eastAsia="en-US"/>
        </w:rPr>
        <w:t>od strane javnog bilježnika</w:t>
      </w:r>
    </w:p>
    <w:p w:rsidR="009F16AE" w:rsidRPr="009450CF" w:rsidRDefault="00C44B4A">
      <w:pPr>
        <w:rPr>
          <w:rFonts w:ascii="Times New Roman" w:hAnsi="Times New Roman"/>
          <w:sz w:val="24"/>
          <w:szCs w:val="24"/>
          <w:lang w:eastAsia="en-US"/>
        </w:rPr>
      </w:pPr>
      <w:r w:rsidRPr="009450CF">
        <w:rPr>
          <w:rFonts w:ascii="Times New Roman" w:eastAsiaTheme="minorHAnsi" w:hAnsi="Times New Roman"/>
          <w:sz w:val="24"/>
          <w:szCs w:val="24"/>
          <w:lang w:eastAsia="en-US"/>
        </w:rPr>
        <w:t xml:space="preserve">Prilog 3. </w:t>
      </w:r>
      <w:r w:rsidRPr="009450CF">
        <w:rPr>
          <w:rFonts w:ascii="Times New Roman" w:hAnsi="Times New Roman"/>
          <w:sz w:val="24"/>
          <w:szCs w:val="24"/>
          <w:lang w:eastAsia="en-US"/>
        </w:rPr>
        <w:t xml:space="preserve">Ugovor o namjenski deponiranim oročenim sredstvima </w:t>
      </w:r>
    </w:p>
    <w:tbl>
      <w:tblPr>
        <w:tblStyle w:val="TableGrid"/>
        <w:tblW w:w="0" w:type="auto"/>
        <w:tblLook w:val="04A0" w:firstRow="1" w:lastRow="0" w:firstColumn="1" w:lastColumn="0" w:noHBand="0" w:noVBand="1"/>
      </w:tblPr>
      <w:tblGrid>
        <w:gridCol w:w="9288"/>
      </w:tblGrid>
      <w:tr w:rsidR="009F16AE" w:rsidRPr="009450CF" w:rsidTr="009F16AE">
        <w:tc>
          <w:tcPr>
            <w:tcW w:w="9288" w:type="dxa"/>
          </w:tcPr>
          <w:p w:rsidR="00D14375" w:rsidRPr="009450CF" w:rsidRDefault="00D14375">
            <w:pPr>
              <w:rPr>
                <w:rFonts w:ascii="Times New Roman" w:eastAsiaTheme="minorHAnsi" w:hAnsi="Times New Roman"/>
                <w:b/>
                <w:sz w:val="24"/>
                <w:szCs w:val="24"/>
                <w:lang w:eastAsia="en-US"/>
              </w:rPr>
            </w:pPr>
          </w:p>
          <w:p w:rsidR="009F16AE" w:rsidRPr="009450CF" w:rsidRDefault="009F16AE">
            <w:pP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VAŽNO!</w:t>
            </w:r>
          </w:p>
          <w:p w:rsidR="009F16AE" w:rsidRPr="009450CF" w:rsidRDefault="009F16AE">
            <w:pPr>
              <w:rPr>
                <w:rFonts w:ascii="Times New Roman" w:eastAsiaTheme="minorHAnsi" w:hAnsi="Times New Roman"/>
                <w:sz w:val="24"/>
                <w:szCs w:val="24"/>
                <w:lang w:eastAsia="en-US"/>
              </w:rPr>
            </w:pPr>
          </w:p>
          <w:p w:rsidR="007B633D" w:rsidRPr="00737528" w:rsidRDefault="009F16AE" w:rsidP="007B633D">
            <w:pPr>
              <w:jc w:val="both"/>
              <w:rPr>
                <w:rFonts w:ascii="Times New Roman" w:hAnsi="Times New Roman"/>
                <w:sz w:val="24"/>
                <w:szCs w:val="24"/>
                <w:lang w:eastAsia="en-US"/>
              </w:rPr>
            </w:pPr>
            <w:r w:rsidRPr="009450CF">
              <w:rPr>
                <w:rFonts w:ascii="Times New Roman" w:eastAsiaTheme="minorHAnsi" w:hAnsi="Times New Roman"/>
                <w:sz w:val="24"/>
                <w:szCs w:val="24"/>
                <w:lang w:eastAsia="en-US"/>
              </w:rPr>
              <w:t>Prijavitelj pri</w:t>
            </w:r>
            <w:r w:rsidR="004F2E7D" w:rsidRPr="009450CF">
              <w:rPr>
                <w:rFonts w:ascii="Times New Roman" w:eastAsiaTheme="minorHAnsi" w:hAnsi="Times New Roman"/>
                <w:sz w:val="24"/>
                <w:szCs w:val="24"/>
                <w:lang w:eastAsia="en-US"/>
              </w:rPr>
              <w:t xml:space="preserve">likom predaje projektne </w:t>
            </w:r>
            <w:r w:rsidR="004F2E7D" w:rsidRPr="000F7B29">
              <w:rPr>
                <w:rFonts w:ascii="Times New Roman" w:eastAsiaTheme="minorHAnsi" w:hAnsi="Times New Roman"/>
                <w:sz w:val="24"/>
                <w:szCs w:val="24"/>
                <w:lang w:eastAsia="en-US"/>
              </w:rPr>
              <w:t>prijave</w:t>
            </w:r>
            <w:r w:rsidRPr="000F7B29">
              <w:rPr>
                <w:rFonts w:ascii="Times New Roman" w:eastAsiaTheme="minorHAnsi" w:hAnsi="Times New Roman"/>
                <w:sz w:val="24"/>
                <w:szCs w:val="24"/>
                <w:lang w:eastAsia="en-US"/>
              </w:rPr>
              <w:t xml:space="preserve"> </w:t>
            </w:r>
            <w:r w:rsidR="007B633D" w:rsidRPr="000F7B29">
              <w:rPr>
                <w:rFonts w:ascii="Times New Roman" w:eastAsiaTheme="minorHAnsi" w:hAnsi="Times New Roman"/>
                <w:sz w:val="24"/>
                <w:szCs w:val="24"/>
                <w:lang w:eastAsia="en-US"/>
              </w:rPr>
              <w:t xml:space="preserve">dostavlja </w:t>
            </w:r>
            <w:r w:rsidR="000F7B29" w:rsidRPr="000F7B29">
              <w:rPr>
                <w:rFonts w:ascii="Times New Roman" w:eastAsiaTheme="minorHAnsi" w:hAnsi="Times New Roman"/>
                <w:sz w:val="24"/>
                <w:szCs w:val="24"/>
                <w:lang w:eastAsia="en-US"/>
              </w:rPr>
              <w:t xml:space="preserve">cjeloviti </w:t>
            </w:r>
            <w:r w:rsidRPr="00737528">
              <w:rPr>
                <w:rFonts w:ascii="Times New Roman" w:eastAsiaTheme="minorHAnsi" w:hAnsi="Times New Roman"/>
                <w:sz w:val="24"/>
                <w:szCs w:val="24"/>
                <w:lang w:eastAsia="en-US"/>
              </w:rPr>
              <w:t xml:space="preserve">Obrazac </w:t>
            </w:r>
            <w:r w:rsidR="00D62F3C" w:rsidRPr="000F7B29">
              <w:rPr>
                <w:rFonts w:ascii="Times New Roman" w:eastAsiaTheme="minorHAnsi" w:hAnsi="Times New Roman"/>
                <w:sz w:val="24"/>
                <w:szCs w:val="24"/>
                <w:lang w:eastAsia="en-US"/>
              </w:rPr>
              <w:t>6</w:t>
            </w:r>
            <w:r w:rsidRPr="00737528">
              <w:rPr>
                <w:rFonts w:ascii="Times New Roman" w:eastAsiaTheme="minorHAnsi" w:hAnsi="Times New Roman"/>
                <w:sz w:val="24"/>
                <w:szCs w:val="24"/>
                <w:lang w:eastAsia="en-US"/>
              </w:rPr>
              <w:t>. Financijska konstrukcija projekta</w:t>
            </w:r>
            <w:r w:rsidR="007B633D" w:rsidRPr="00737528">
              <w:rPr>
                <w:rFonts w:ascii="Times New Roman" w:hAnsi="Times New Roman"/>
                <w:sz w:val="24"/>
                <w:szCs w:val="24"/>
                <w:lang w:eastAsia="en-US"/>
              </w:rPr>
              <w:t xml:space="preserve"> te j</w:t>
            </w:r>
            <w:r w:rsidR="007B633D" w:rsidRPr="00737528">
              <w:rPr>
                <w:rFonts w:ascii="Times New Roman" w:eastAsiaTheme="minorHAnsi" w:hAnsi="Times New Roman"/>
                <w:sz w:val="24"/>
                <w:szCs w:val="24"/>
                <w:lang w:eastAsia="en-US"/>
              </w:rPr>
              <w:t xml:space="preserve">edan ili više </w:t>
            </w:r>
            <w:r w:rsidR="00FD1E6E" w:rsidRPr="00737528">
              <w:rPr>
                <w:rFonts w:ascii="Times New Roman" w:eastAsiaTheme="minorHAnsi" w:hAnsi="Times New Roman"/>
                <w:sz w:val="24"/>
                <w:szCs w:val="24"/>
                <w:lang w:eastAsia="en-US"/>
              </w:rPr>
              <w:t>naveden</w:t>
            </w:r>
            <w:r w:rsidR="007B633D" w:rsidRPr="00737528">
              <w:rPr>
                <w:rFonts w:ascii="Times New Roman" w:eastAsiaTheme="minorHAnsi" w:hAnsi="Times New Roman"/>
                <w:sz w:val="24"/>
                <w:szCs w:val="24"/>
                <w:lang w:eastAsia="en-US"/>
              </w:rPr>
              <w:t>ih</w:t>
            </w:r>
            <w:r w:rsidR="00FD1E6E" w:rsidRPr="00737528">
              <w:rPr>
                <w:rFonts w:ascii="Times New Roman" w:eastAsiaTheme="minorHAnsi" w:hAnsi="Times New Roman"/>
                <w:sz w:val="24"/>
                <w:szCs w:val="24"/>
                <w:lang w:eastAsia="en-US"/>
              </w:rPr>
              <w:t xml:space="preserve"> </w:t>
            </w:r>
            <w:r w:rsidRPr="00737528">
              <w:rPr>
                <w:rFonts w:ascii="Times New Roman" w:eastAsiaTheme="minorHAnsi" w:hAnsi="Times New Roman"/>
                <w:sz w:val="24"/>
                <w:szCs w:val="24"/>
                <w:lang w:eastAsia="en-US"/>
              </w:rPr>
              <w:t>prilog</w:t>
            </w:r>
            <w:r w:rsidR="007B633D" w:rsidRPr="00737528">
              <w:rPr>
                <w:rFonts w:ascii="Times New Roman" w:eastAsiaTheme="minorHAnsi" w:hAnsi="Times New Roman"/>
                <w:sz w:val="24"/>
                <w:szCs w:val="24"/>
                <w:lang w:eastAsia="en-US"/>
              </w:rPr>
              <w:t>a</w:t>
            </w:r>
            <w:r w:rsidRPr="00737528">
              <w:rPr>
                <w:rFonts w:ascii="Times New Roman" w:eastAsiaTheme="minorHAnsi" w:hAnsi="Times New Roman"/>
                <w:sz w:val="24"/>
                <w:szCs w:val="24"/>
                <w:lang w:eastAsia="en-US"/>
              </w:rPr>
              <w:t xml:space="preserve"> </w:t>
            </w:r>
            <w:r w:rsidR="007B633D" w:rsidRPr="00737528">
              <w:rPr>
                <w:rFonts w:ascii="Times New Roman" w:hAnsi="Times New Roman"/>
                <w:sz w:val="24"/>
                <w:szCs w:val="24"/>
                <w:lang w:eastAsia="en-US"/>
              </w:rPr>
              <w:t>ovisno o načinu zatvaranja financijske konstrukcije projekta.</w:t>
            </w:r>
          </w:p>
          <w:p w:rsidR="007B633D" w:rsidRPr="000F7B29" w:rsidRDefault="007B633D" w:rsidP="00737528">
            <w:pPr>
              <w:pStyle w:val="ListParagraph"/>
              <w:ind w:left="360"/>
              <w:rPr>
                <w:rFonts w:ascii="Times New Roman" w:hAnsi="Times New Roman"/>
                <w:szCs w:val="24"/>
                <w:lang w:eastAsia="en-US"/>
              </w:rPr>
            </w:pPr>
          </w:p>
          <w:p w:rsidR="009F16AE" w:rsidRPr="00737528" w:rsidRDefault="009F16AE" w:rsidP="000F7B29">
            <w:pPr>
              <w:jc w:val="both"/>
              <w:rPr>
                <w:rFonts w:ascii="Times New Roman" w:hAnsi="Times New Roman"/>
                <w:sz w:val="24"/>
                <w:szCs w:val="24"/>
                <w:lang w:eastAsia="en-US"/>
              </w:rPr>
            </w:pPr>
            <w:r w:rsidRPr="00737528">
              <w:rPr>
                <w:rFonts w:ascii="Times New Roman" w:hAnsi="Times New Roman"/>
                <w:sz w:val="24"/>
                <w:szCs w:val="24"/>
                <w:lang w:eastAsia="en-US"/>
              </w:rPr>
              <w:t>Ukoliko se prilozi n</w:t>
            </w:r>
            <w:r w:rsidR="00FD1E6E" w:rsidRPr="00737528">
              <w:rPr>
                <w:rFonts w:ascii="Times New Roman" w:hAnsi="Times New Roman"/>
                <w:sz w:val="24"/>
                <w:szCs w:val="24"/>
                <w:lang w:eastAsia="en-US"/>
              </w:rPr>
              <w:t xml:space="preserve">e dostave zajedno s </w:t>
            </w:r>
            <w:r w:rsidR="000F7B29">
              <w:rPr>
                <w:rFonts w:ascii="Times New Roman" w:hAnsi="Times New Roman"/>
                <w:sz w:val="24"/>
                <w:szCs w:val="24"/>
                <w:lang w:eastAsia="en-US"/>
              </w:rPr>
              <w:t xml:space="preserve">cjelovitim </w:t>
            </w:r>
            <w:r w:rsidR="00FD1E6E" w:rsidRPr="00737528">
              <w:rPr>
                <w:rFonts w:ascii="Times New Roman" w:hAnsi="Times New Roman"/>
                <w:sz w:val="24"/>
                <w:szCs w:val="24"/>
                <w:lang w:eastAsia="en-US"/>
              </w:rPr>
              <w:t>predmetnim o</w:t>
            </w:r>
            <w:r w:rsidRPr="00737528">
              <w:rPr>
                <w:rFonts w:ascii="Times New Roman" w:hAnsi="Times New Roman"/>
                <w:sz w:val="24"/>
                <w:szCs w:val="24"/>
                <w:lang w:eastAsia="en-US"/>
              </w:rPr>
              <w:t>brascem projektna prijava bit će isključena iz postupka dodjele bespovratnih sr</w:t>
            </w:r>
            <w:r w:rsidR="004C75F4" w:rsidRPr="00737528">
              <w:rPr>
                <w:rFonts w:ascii="Times New Roman" w:hAnsi="Times New Roman"/>
                <w:sz w:val="24"/>
                <w:szCs w:val="24"/>
                <w:lang w:eastAsia="en-US"/>
              </w:rPr>
              <w:t>e</w:t>
            </w:r>
            <w:r w:rsidRPr="00737528">
              <w:rPr>
                <w:rFonts w:ascii="Times New Roman" w:hAnsi="Times New Roman"/>
                <w:sz w:val="24"/>
                <w:szCs w:val="24"/>
                <w:lang w:eastAsia="en-US"/>
              </w:rPr>
              <w:t>dstava.</w:t>
            </w:r>
          </w:p>
          <w:p w:rsidR="009F16AE" w:rsidRPr="009450CF" w:rsidRDefault="009F16AE" w:rsidP="009F16AE">
            <w:pPr>
              <w:rPr>
                <w:rFonts w:ascii="Times New Roman" w:eastAsiaTheme="minorHAnsi" w:hAnsi="Times New Roman"/>
                <w:sz w:val="24"/>
                <w:szCs w:val="24"/>
                <w:lang w:eastAsia="en-US"/>
              </w:rPr>
            </w:pPr>
          </w:p>
        </w:tc>
      </w:tr>
    </w:tbl>
    <w:p w:rsidR="000E26D7" w:rsidRPr="009450CF" w:rsidRDefault="000E26D7">
      <w:pPr>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br w:type="page"/>
      </w:r>
    </w:p>
    <w:p w:rsidR="000E26D7" w:rsidRPr="009450CF" w:rsidRDefault="000E26D7" w:rsidP="000E26D7">
      <w:pPr>
        <w:jc w:val="cente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 xml:space="preserve">OBVEZUJUĆE PISMO NAMJERE </w:t>
      </w:r>
    </w:p>
    <w:p w:rsidR="000E26D7" w:rsidRPr="009450CF" w:rsidRDefault="000E26D7" w:rsidP="000E26D7">
      <w:pPr>
        <w:jc w:val="both"/>
        <w:rPr>
          <w:rFonts w:ascii="Times New Roman" w:eastAsiaTheme="minorHAnsi" w:hAnsi="Times New Roman"/>
          <w:sz w:val="24"/>
          <w:szCs w:val="24"/>
          <w:lang w:eastAsia="en-US"/>
        </w:rPr>
      </w:pPr>
    </w:p>
    <w:p w:rsidR="000E26D7" w:rsidRPr="009450CF" w:rsidRDefault="000E26D7" w:rsidP="00733039">
      <w:pPr>
        <w:jc w:val="both"/>
        <w:rPr>
          <w:rFonts w:ascii="Times New Roman" w:hAnsi="Times New Roman"/>
          <w:b/>
          <w:szCs w:val="24"/>
          <w:lang w:eastAsia="en-US"/>
        </w:rPr>
      </w:pPr>
      <w:r w:rsidRPr="009450CF">
        <w:rPr>
          <w:rFonts w:ascii="Times New Roman" w:hAnsi="Times New Roman"/>
          <w:b/>
          <w:szCs w:val="24"/>
          <w:lang w:eastAsia="en-US"/>
        </w:rPr>
        <w:t xml:space="preserve">Minimalni sadržaj obvezujućeg pisma namjere </w:t>
      </w:r>
      <w:r w:rsidR="00D41F67" w:rsidRPr="009450CF">
        <w:rPr>
          <w:rFonts w:ascii="Times New Roman" w:hAnsi="Times New Roman"/>
          <w:b/>
          <w:szCs w:val="24"/>
          <w:lang w:eastAsia="en-US"/>
        </w:rPr>
        <w:t>banke</w:t>
      </w:r>
    </w:p>
    <w:p w:rsidR="00FE1108" w:rsidRPr="009450CF" w:rsidRDefault="00FE1108"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Korisnik: Ministarstvo poduzetništva i obrta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Preambula s osnovnim podacima o banci</w:t>
      </w:r>
      <w:r w:rsidR="002B10CA">
        <w:rPr>
          <w:rFonts w:ascii="Times New Roman" w:eastAsiaTheme="minorHAnsi" w:hAnsi="Times New Roman"/>
          <w:sz w:val="24"/>
          <w:szCs w:val="24"/>
          <w:lang w:eastAsia="en-US"/>
        </w:rPr>
        <w:t xml:space="preserve"> </w:t>
      </w:r>
      <w:r w:rsidRPr="009450CF">
        <w:rPr>
          <w:rFonts w:ascii="Times New Roman" w:eastAsiaTheme="minorHAnsi" w:hAnsi="Times New Roman"/>
          <w:sz w:val="24"/>
          <w:szCs w:val="24"/>
          <w:lang w:eastAsia="en-US"/>
        </w:rPr>
        <w:t>i klijentu</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Referenca na Poziv na dostavu projektnih prijava </w:t>
      </w:r>
      <w:r w:rsidRPr="009450CF">
        <w:rPr>
          <w:rFonts w:ascii="Times New Roman" w:hAnsi="Times New Roman"/>
          <w:sz w:val="24"/>
          <w:szCs w:val="24"/>
        </w:rPr>
        <w:t>“</w:t>
      </w:r>
      <w:r w:rsidR="00EC66E3">
        <w:rPr>
          <w:rFonts w:ascii="Times New Roman" w:eastAsiaTheme="minorHAnsi" w:hAnsi="Times New Roman"/>
          <w:sz w:val="24"/>
          <w:szCs w:val="24"/>
        </w:rPr>
        <w:t>Podrška razvoju malih i srednjih poduzetnika u turizmu povećanjem kvalitete i dodatne ponude hotela</w:t>
      </w:r>
      <w:r w:rsidRPr="009450CF">
        <w:rPr>
          <w:rFonts w:ascii="Times New Roman" w:hAnsi="Times New Roman"/>
          <w:sz w:val="24"/>
          <w:szCs w:val="24"/>
        </w:rPr>
        <w:t>”</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Iznos na koji se izdaje obvezujuće pismo namjere </w:t>
      </w:r>
      <w:r w:rsidR="00EC66E3">
        <w:rPr>
          <w:rFonts w:ascii="Times New Roman" w:eastAsiaTheme="minorHAnsi" w:hAnsi="Times New Roman"/>
          <w:sz w:val="24"/>
          <w:szCs w:val="24"/>
          <w:lang w:eastAsia="en-US"/>
        </w:rPr>
        <w:t>izražen u kunama ili u eurima s obavezno naznačenom protuvrijednosti u kunama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Rok otplate</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Kamatna stopa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Uvjet za realizaciju/korištenje kredita</w:t>
      </w:r>
    </w:p>
    <w:p w:rsidR="006C3D94" w:rsidRPr="009450CF" w:rsidRDefault="006C3D94" w:rsidP="00733039">
      <w:pPr>
        <w:numPr>
          <w:ilvl w:val="1"/>
          <w:numId w:val="39"/>
        </w:numPr>
        <w:ind w:left="993" w:hanging="284"/>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Dobivanje bespovratnih sredstava (dostava Odluke o financiranju) </w:t>
      </w:r>
    </w:p>
    <w:p w:rsidR="006C3D94" w:rsidRPr="009450CF" w:rsidRDefault="006C3D94" w:rsidP="00733039">
      <w:pPr>
        <w:numPr>
          <w:ilvl w:val="1"/>
          <w:numId w:val="39"/>
        </w:numPr>
        <w:ind w:left="993" w:hanging="284"/>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Ostali uvjeti, uključujući važeću građevinsku i sve ostale potrebne dozvole</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Rok važenja – do sklapanja ugovora o kreditu, najkasnije do </w:t>
      </w:r>
      <w:r w:rsidRPr="009450CF">
        <w:rPr>
          <w:rFonts w:ascii="Times New Roman" w:eastAsiaTheme="minorHAnsi" w:hAnsi="Times New Roman"/>
          <w:i/>
          <w:sz w:val="24"/>
          <w:szCs w:val="24"/>
          <w:highlight w:val="lightGray"/>
          <w:lang w:eastAsia="en-US"/>
        </w:rPr>
        <w:t>&lt;datum&gt;</w:t>
      </w:r>
      <w:r w:rsidRPr="009450CF">
        <w:rPr>
          <w:rFonts w:ascii="Times New Roman" w:eastAsiaTheme="minorHAnsi" w:hAnsi="Times New Roman"/>
          <w:i/>
          <w:sz w:val="24"/>
          <w:szCs w:val="24"/>
          <w:lang w:eastAsia="en-US"/>
        </w:rPr>
        <w:t>.</w:t>
      </w:r>
      <w:r w:rsidRPr="009450CF">
        <w:rPr>
          <w:rFonts w:ascii="Times New Roman" w:eastAsiaTheme="minorHAnsi" w:hAnsi="Times New Roman"/>
          <w:sz w:val="24"/>
          <w:szCs w:val="24"/>
          <w:lang w:eastAsia="en-US"/>
        </w:rPr>
        <w:t xml:space="preserve"> Obveza po pismu namjere prestaje i bez vraćanja samog dokumenta. </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Vrijedi samo za prijavu na </w:t>
      </w:r>
      <w:r w:rsidR="00EC66E3">
        <w:rPr>
          <w:rFonts w:ascii="Times New Roman" w:eastAsiaTheme="minorHAnsi" w:hAnsi="Times New Roman"/>
          <w:sz w:val="24"/>
          <w:szCs w:val="24"/>
          <w:lang w:eastAsia="en-US"/>
        </w:rPr>
        <w:t>predmetni</w:t>
      </w:r>
      <w:r w:rsidR="00EC66E3" w:rsidRPr="009450CF">
        <w:rPr>
          <w:rFonts w:ascii="Times New Roman" w:eastAsiaTheme="minorHAnsi" w:hAnsi="Times New Roman"/>
          <w:sz w:val="24"/>
          <w:szCs w:val="24"/>
          <w:lang w:eastAsia="en-US"/>
        </w:rPr>
        <w:t xml:space="preserve"> </w:t>
      </w:r>
      <w:r w:rsidRPr="009450CF">
        <w:rPr>
          <w:rFonts w:ascii="Times New Roman" w:eastAsiaTheme="minorHAnsi" w:hAnsi="Times New Roman"/>
          <w:sz w:val="24"/>
          <w:szCs w:val="24"/>
          <w:lang w:eastAsia="en-US"/>
        </w:rPr>
        <w:t>Poziv na dostavu projektnih prijava. Budući da se osnovne predispozicije investicije mijenjaju bez bespovratnih sredstava, u slučaju kada on izostane bank</w:t>
      </w:r>
      <w:r w:rsidR="00EC66E3">
        <w:rPr>
          <w:rFonts w:ascii="Times New Roman" w:eastAsiaTheme="minorHAnsi" w:hAnsi="Times New Roman"/>
          <w:sz w:val="24"/>
          <w:szCs w:val="24"/>
          <w:lang w:eastAsia="en-US"/>
        </w:rPr>
        <w:t xml:space="preserve">a </w:t>
      </w:r>
      <w:r w:rsidRPr="009450CF">
        <w:rPr>
          <w:rFonts w:ascii="Times New Roman" w:eastAsiaTheme="minorHAnsi" w:hAnsi="Times New Roman"/>
          <w:sz w:val="24"/>
          <w:szCs w:val="24"/>
          <w:lang w:eastAsia="en-US"/>
        </w:rPr>
        <w:t>će ponovno evaluirati investiciju i klijentima dati novu adekvatnu ponudu za financiranje.</w:t>
      </w:r>
    </w:p>
    <w:p w:rsidR="000E26D7" w:rsidRPr="009450CF" w:rsidRDefault="000E26D7" w:rsidP="00733039">
      <w:pPr>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br w:type="page"/>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&lt;Naziv prijavitelja&gt;</w:t>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&lt;Adresa&gt;</w:t>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&lt;OIB&gt;</w:t>
      </w:r>
    </w:p>
    <w:p w:rsidR="00290748" w:rsidRPr="009450CF" w:rsidRDefault="00290748" w:rsidP="007A20E7">
      <w:pPr>
        <w:spacing w:after="0" w:line="360" w:lineRule="auto"/>
        <w:jc w:val="both"/>
        <w:rPr>
          <w:rFonts w:ascii="Times New Roman" w:hAnsi="Times New Roman"/>
          <w:sz w:val="24"/>
          <w:szCs w:val="24"/>
        </w:rPr>
      </w:pPr>
      <w:r w:rsidRPr="009450CF">
        <w:rPr>
          <w:rFonts w:ascii="Times New Roman" w:eastAsiaTheme="minorHAnsi" w:hAnsi="Times New Roman"/>
          <w:sz w:val="24"/>
          <w:szCs w:val="24"/>
          <w:lang w:eastAsia="en-US"/>
        </w:rPr>
        <w:t xml:space="preserve">Poziv na dostavu projektnih prijava </w:t>
      </w:r>
      <w:r w:rsidRPr="009450CF">
        <w:rPr>
          <w:rFonts w:ascii="Times New Roman" w:hAnsi="Times New Roman"/>
          <w:sz w:val="24"/>
          <w:szCs w:val="24"/>
        </w:rPr>
        <w:t>“</w:t>
      </w:r>
      <w:r w:rsidR="0031381F" w:rsidRPr="0031381F">
        <w:rPr>
          <w:rFonts w:ascii="Times New Roman" w:eastAsiaTheme="minorHAnsi" w:hAnsi="Times New Roman"/>
          <w:sz w:val="24"/>
          <w:szCs w:val="24"/>
        </w:rPr>
        <w:t xml:space="preserve"> </w:t>
      </w:r>
      <w:r w:rsidR="0031381F">
        <w:rPr>
          <w:rFonts w:ascii="Times New Roman" w:eastAsiaTheme="minorHAnsi" w:hAnsi="Times New Roman"/>
          <w:sz w:val="24"/>
          <w:szCs w:val="24"/>
        </w:rPr>
        <w:t>Podrška razvoju malih i srednjih poduzetnika u turizmu povećanjem kvalitete i dodatne ponude hotela</w:t>
      </w:r>
      <w:r w:rsidRPr="009450CF">
        <w:rPr>
          <w:rFonts w:ascii="Times New Roman" w:hAnsi="Times New Roman"/>
          <w:sz w:val="24"/>
          <w:szCs w:val="24"/>
        </w:rPr>
        <w:t>”</w:t>
      </w:r>
    </w:p>
    <w:p w:rsidR="00290748" w:rsidRPr="009450CF" w:rsidRDefault="00290748" w:rsidP="007A20E7">
      <w:pPr>
        <w:spacing w:after="0" w:line="360" w:lineRule="auto"/>
        <w:jc w:val="both"/>
        <w:rPr>
          <w:rFonts w:ascii="Times New Roman" w:eastAsiaTheme="minorHAnsi" w:hAnsi="Times New Roman"/>
          <w:sz w:val="24"/>
          <w:szCs w:val="24"/>
          <w:lang w:eastAsia="en-US"/>
        </w:rPr>
      </w:pPr>
      <w:r w:rsidRPr="009450CF">
        <w:rPr>
          <w:rFonts w:ascii="Times New Roman" w:hAnsi="Times New Roman"/>
          <w:sz w:val="24"/>
          <w:szCs w:val="24"/>
        </w:rPr>
        <w:t xml:space="preserve">Referentna oznaka: </w:t>
      </w: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290748" w:rsidP="007A20E7">
      <w:pPr>
        <w:spacing w:after="0" w:line="360" w:lineRule="auto"/>
        <w:jc w:val="cente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 xml:space="preserve">ZATVARANJE FINANCIJSKE KONSTRUKCIJE </w:t>
      </w:r>
      <w:r w:rsidR="007A20E7" w:rsidRPr="009450CF">
        <w:rPr>
          <w:rFonts w:ascii="Times New Roman" w:eastAsiaTheme="minorHAnsi" w:hAnsi="Times New Roman"/>
          <w:b/>
          <w:sz w:val="24"/>
          <w:szCs w:val="24"/>
          <w:lang w:eastAsia="en-US"/>
        </w:rPr>
        <w:t>PROJEKTA</w:t>
      </w:r>
    </w:p>
    <w:p w:rsidR="00290748" w:rsidRPr="000F7B29" w:rsidRDefault="00290748" w:rsidP="007A20E7">
      <w:pPr>
        <w:spacing w:after="0" w:line="360" w:lineRule="auto"/>
        <w:jc w:val="both"/>
        <w:rPr>
          <w:rFonts w:ascii="Times New Roman" w:eastAsiaTheme="minorHAnsi" w:hAnsi="Times New Roman"/>
          <w:b/>
          <w:sz w:val="24"/>
          <w:szCs w:val="24"/>
          <w:lang w:eastAsia="en-US"/>
        </w:rPr>
      </w:pPr>
    </w:p>
    <w:p w:rsidR="00290748" w:rsidRPr="000F7B29" w:rsidRDefault="00733039" w:rsidP="007A20E7">
      <w:pPr>
        <w:spacing w:after="0" w:line="360" w:lineRule="auto"/>
        <w:jc w:val="both"/>
        <w:rPr>
          <w:rFonts w:ascii="Times New Roman" w:eastAsiaTheme="minorHAnsi" w:hAnsi="Times New Roman"/>
          <w:b/>
          <w:sz w:val="24"/>
          <w:szCs w:val="24"/>
          <w:lang w:eastAsia="en-US"/>
        </w:rPr>
      </w:pPr>
      <w:r w:rsidRPr="00737528">
        <w:rPr>
          <w:rFonts w:ascii="Times New Roman" w:hAnsi="Times New Roman"/>
          <w:sz w:val="24"/>
          <w:szCs w:val="24"/>
        </w:rPr>
        <w:t>Izjavljujem</w:t>
      </w:r>
      <w:r w:rsidR="00290748" w:rsidRPr="00737528">
        <w:rPr>
          <w:rFonts w:ascii="Times New Roman" w:hAnsi="Times New Roman"/>
          <w:sz w:val="24"/>
          <w:szCs w:val="24"/>
        </w:rPr>
        <w:t xml:space="preserve"> da će se privatno sufinanciranje projekta u iznosu od </w:t>
      </w:r>
      <w:r w:rsidR="001C02CA" w:rsidRPr="00737528">
        <w:rPr>
          <w:rFonts w:ascii="Times New Roman" w:eastAsia="Times New Roman" w:hAnsi="Times New Roman"/>
          <w:sz w:val="24"/>
          <w:szCs w:val="24"/>
        </w:rPr>
        <w:t>________________</w:t>
      </w:r>
      <w:r w:rsidR="00290748" w:rsidRPr="00737528">
        <w:rPr>
          <w:rFonts w:ascii="Times New Roman" w:hAnsi="Times New Roman"/>
          <w:sz w:val="24"/>
          <w:szCs w:val="24"/>
        </w:rPr>
        <w:t xml:space="preserve"> namiriti iz vlastitih izvora. </w:t>
      </w:r>
    </w:p>
    <w:p w:rsidR="001C02CA" w:rsidRPr="000F7B29" w:rsidRDefault="001C02CA" w:rsidP="001C02CA">
      <w:pPr>
        <w:spacing w:after="0" w:line="360" w:lineRule="auto"/>
        <w:jc w:val="both"/>
        <w:rPr>
          <w:rFonts w:ascii="Times New Roman" w:hAnsi="Times New Roman"/>
          <w:sz w:val="24"/>
          <w:szCs w:val="24"/>
          <w:lang w:eastAsia="en-US"/>
        </w:rPr>
      </w:pPr>
    </w:p>
    <w:p w:rsidR="001C02CA" w:rsidRPr="000F7B29" w:rsidRDefault="001C02CA" w:rsidP="001C02CA">
      <w:pPr>
        <w:spacing w:after="0" w:line="360" w:lineRule="auto"/>
        <w:jc w:val="both"/>
        <w:rPr>
          <w:rFonts w:ascii="Times New Roman" w:hAnsi="Times New Roman"/>
          <w:sz w:val="24"/>
          <w:szCs w:val="24"/>
          <w:lang w:eastAsia="en-US"/>
        </w:rPr>
      </w:pPr>
      <w:r w:rsidRPr="000F7B29">
        <w:rPr>
          <w:rFonts w:ascii="Times New Roman" w:hAnsi="Times New Roman"/>
          <w:sz w:val="24"/>
          <w:szCs w:val="24"/>
          <w:lang w:eastAsia="en-US"/>
        </w:rPr>
        <w:t xml:space="preserve">Kao dokaz dostavljam </w:t>
      </w:r>
      <w:r w:rsidR="00FE1108" w:rsidRPr="000F7B29">
        <w:rPr>
          <w:rFonts w:ascii="Times New Roman" w:hAnsi="Times New Roman"/>
          <w:sz w:val="24"/>
          <w:szCs w:val="24"/>
          <w:lang w:eastAsia="en-US"/>
        </w:rPr>
        <w:t xml:space="preserve">Ugovor o </w:t>
      </w:r>
      <w:r w:rsidRPr="000F7B29">
        <w:rPr>
          <w:rFonts w:ascii="Times New Roman" w:hAnsi="Times New Roman"/>
          <w:sz w:val="24"/>
          <w:szCs w:val="24"/>
          <w:lang w:eastAsia="en-US"/>
        </w:rPr>
        <w:t>namjenski deponiran</w:t>
      </w:r>
      <w:r w:rsidR="00FE1108" w:rsidRPr="000F7B29">
        <w:rPr>
          <w:rFonts w:ascii="Times New Roman" w:hAnsi="Times New Roman"/>
          <w:sz w:val="24"/>
          <w:szCs w:val="24"/>
          <w:lang w:eastAsia="en-US"/>
        </w:rPr>
        <w:t>im</w:t>
      </w:r>
      <w:r w:rsidRPr="000F7B29">
        <w:rPr>
          <w:rFonts w:ascii="Times New Roman" w:hAnsi="Times New Roman"/>
          <w:sz w:val="24"/>
          <w:szCs w:val="24"/>
          <w:lang w:eastAsia="en-US"/>
        </w:rPr>
        <w:t xml:space="preserve"> oročen</w:t>
      </w:r>
      <w:r w:rsidR="00FE1108" w:rsidRPr="000F7B29">
        <w:rPr>
          <w:rFonts w:ascii="Times New Roman" w:hAnsi="Times New Roman"/>
          <w:sz w:val="24"/>
          <w:szCs w:val="24"/>
          <w:lang w:eastAsia="en-US"/>
        </w:rPr>
        <w:t>im</w:t>
      </w:r>
      <w:r w:rsidRPr="000F7B29">
        <w:rPr>
          <w:rFonts w:ascii="Times New Roman" w:hAnsi="Times New Roman"/>
          <w:sz w:val="24"/>
          <w:szCs w:val="24"/>
          <w:lang w:eastAsia="en-US"/>
        </w:rPr>
        <w:t xml:space="preserve"> sredst</w:t>
      </w:r>
      <w:r w:rsidR="00FE1108" w:rsidRPr="000F7B29">
        <w:rPr>
          <w:rFonts w:ascii="Times New Roman" w:hAnsi="Times New Roman"/>
          <w:sz w:val="24"/>
          <w:szCs w:val="24"/>
          <w:lang w:eastAsia="en-US"/>
        </w:rPr>
        <w:t>vima</w:t>
      </w:r>
      <w:r w:rsidRPr="000F7B29">
        <w:rPr>
          <w:rFonts w:ascii="Times New Roman" w:hAnsi="Times New Roman"/>
          <w:sz w:val="24"/>
          <w:szCs w:val="24"/>
          <w:lang w:eastAsia="en-US"/>
        </w:rPr>
        <w:t xml:space="preserve"> u traženom iznosu.</w:t>
      </w:r>
    </w:p>
    <w:p w:rsidR="00290748" w:rsidRPr="000F7B29" w:rsidRDefault="00290748" w:rsidP="007A20E7">
      <w:pPr>
        <w:spacing w:after="0" w:line="360" w:lineRule="auto"/>
        <w:jc w:val="both"/>
        <w:rPr>
          <w:rFonts w:ascii="Times New Roman" w:eastAsiaTheme="minorHAnsi" w:hAnsi="Times New Roman"/>
          <w:b/>
          <w:sz w:val="24"/>
          <w:szCs w:val="24"/>
          <w:lang w:eastAsia="en-US"/>
        </w:rPr>
      </w:pPr>
    </w:p>
    <w:p w:rsidR="001C02CA"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rPr>
        <w:t xml:space="preserve">U ________________, </w:t>
      </w:r>
      <w:r w:rsidR="001C02CA" w:rsidRPr="009450CF">
        <w:rPr>
          <w:rFonts w:ascii="Times New Roman" w:eastAsia="Times New Roman" w:hAnsi="Times New Roman"/>
        </w:rPr>
        <w:t>________________</w:t>
      </w:r>
      <w:r w:rsidRPr="009450CF">
        <w:rPr>
          <w:rFonts w:ascii="Times New Roman" w:eastAsia="Times New Roman" w:hAnsi="Times New Roman"/>
          <w:sz w:val="24"/>
          <w:szCs w:val="24"/>
        </w:rPr>
        <w:tab/>
      </w:r>
      <w:r w:rsidRPr="009450CF">
        <w:rPr>
          <w:rFonts w:ascii="Times New Roman" w:eastAsia="Times New Roman" w:hAnsi="Times New Roman"/>
          <w:sz w:val="24"/>
          <w:szCs w:val="24"/>
        </w:rPr>
        <w:tab/>
      </w:r>
      <w:r w:rsidRPr="009450CF">
        <w:rPr>
          <w:rFonts w:ascii="Times New Roman" w:eastAsia="Times New Roman" w:hAnsi="Times New Roman"/>
          <w:sz w:val="24"/>
          <w:szCs w:val="24"/>
        </w:rPr>
        <w:tab/>
      </w:r>
    </w:p>
    <w:p w:rsidR="001C02CA" w:rsidRPr="009450CF" w:rsidRDefault="001C02CA" w:rsidP="001C02CA">
      <w:pPr>
        <w:spacing w:after="120" w:line="240" w:lineRule="auto"/>
        <w:ind w:firstLine="708"/>
        <w:jc w:val="both"/>
        <w:rPr>
          <w:rFonts w:ascii="Times New Roman" w:eastAsia="Times New Roman" w:hAnsi="Times New Roman"/>
          <w:i/>
          <w:sz w:val="24"/>
          <w:szCs w:val="24"/>
        </w:rPr>
      </w:pPr>
      <w:r w:rsidRPr="009450CF">
        <w:rPr>
          <w:rFonts w:ascii="Times New Roman" w:eastAsia="Times New Roman" w:hAnsi="Times New Roman"/>
          <w:i/>
          <w:sz w:val="24"/>
          <w:szCs w:val="24"/>
        </w:rPr>
        <w:t>&lt;mjesto&gt;</w:t>
      </w:r>
      <w:r w:rsidRPr="009450CF">
        <w:rPr>
          <w:rFonts w:ascii="Times New Roman" w:eastAsia="Times New Roman" w:hAnsi="Times New Roman"/>
          <w:i/>
          <w:sz w:val="24"/>
          <w:szCs w:val="24"/>
        </w:rPr>
        <w:tab/>
      </w:r>
      <w:r w:rsidRPr="009450CF">
        <w:rPr>
          <w:rFonts w:ascii="Times New Roman" w:eastAsia="Times New Roman" w:hAnsi="Times New Roman"/>
          <w:i/>
          <w:sz w:val="24"/>
          <w:szCs w:val="24"/>
        </w:rPr>
        <w:tab/>
        <w:t>&lt;datum&gt;</w:t>
      </w:r>
    </w:p>
    <w:p w:rsidR="001C02CA" w:rsidRPr="009450CF" w:rsidRDefault="001C02CA" w:rsidP="007A20E7">
      <w:pPr>
        <w:spacing w:after="120" w:line="240" w:lineRule="auto"/>
        <w:jc w:val="both"/>
        <w:rPr>
          <w:rFonts w:ascii="Times New Roman" w:eastAsia="Times New Roman" w:hAnsi="Times New Roman"/>
          <w:sz w:val="24"/>
          <w:szCs w:val="24"/>
        </w:rPr>
      </w:pPr>
    </w:p>
    <w:p w:rsidR="007A20E7"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Prijavitelj:</w:t>
      </w:r>
    </w:p>
    <w:p w:rsidR="001C02CA" w:rsidRPr="009450CF" w:rsidRDefault="001C02CA" w:rsidP="007A20E7">
      <w:pPr>
        <w:spacing w:after="120" w:line="240" w:lineRule="auto"/>
        <w:jc w:val="both"/>
        <w:rPr>
          <w:rFonts w:ascii="Times New Roman" w:eastAsia="Times New Roman" w:hAnsi="Times New Roman"/>
          <w:sz w:val="24"/>
          <w:szCs w:val="24"/>
        </w:rPr>
      </w:pPr>
    </w:p>
    <w:p w:rsidR="001C02CA" w:rsidRPr="009450CF" w:rsidRDefault="001C02CA" w:rsidP="001C02CA">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7A20E7">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&lt;naziv i pečat prijavitelja&gt;</w:t>
      </w:r>
    </w:p>
    <w:p w:rsidR="001C02CA" w:rsidRPr="009450CF" w:rsidRDefault="001C02CA" w:rsidP="007A20E7">
      <w:pPr>
        <w:spacing w:after="120" w:line="240" w:lineRule="auto"/>
        <w:jc w:val="both"/>
        <w:rPr>
          <w:rFonts w:ascii="Times New Roman" w:eastAsia="Times New Roman" w:hAnsi="Times New Roman"/>
          <w:sz w:val="24"/>
          <w:szCs w:val="24"/>
        </w:rPr>
      </w:pPr>
    </w:p>
    <w:p w:rsidR="007A20E7"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1C02CA">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&lt;ime i prezime ovlaštene osobe, funkcija&gt;</w:t>
      </w:r>
    </w:p>
    <w:p w:rsidR="001C02CA" w:rsidRPr="009450CF" w:rsidRDefault="001C02CA" w:rsidP="001C02CA">
      <w:pPr>
        <w:spacing w:after="120" w:line="240" w:lineRule="auto"/>
        <w:jc w:val="both"/>
        <w:rPr>
          <w:rFonts w:ascii="Times New Roman" w:eastAsia="Times New Roman" w:hAnsi="Times New Roman"/>
          <w:sz w:val="24"/>
          <w:szCs w:val="24"/>
        </w:rPr>
      </w:pPr>
    </w:p>
    <w:p w:rsidR="001C02CA" w:rsidRPr="009450CF" w:rsidRDefault="001C02CA" w:rsidP="001C02CA">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1C02CA">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&lt;potpis&gt;</w:t>
      </w:r>
    </w:p>
    <w:p w:rsidR="001C02CA" w:rsidRPr="009450CF" w:rsidRDefault="001C02CA" w:rsidP="001C02CA">
      <w:pPr>
        <w:spacing w:after="120" w:line="240" w:lineRule="auto"/>
        <w:jc w:val="both"/>
        <w:rPr>
          <w:rFonts w:ascii="Times New Roman" w:eastAsia="Times New Roman" w:hAnsi="Times New Roman"/>
          <w:sz w:val="24"/>
          <w:szCs w:val="24"/>
        </w:rPr>
      </w:pPr>
    </w:p>
    <w:p w:rsidR="001C02CA" w:rsidRPr="009450CF" w:rsidRDefault="001C02CA" w:rsidP="007A20E7">
      <w:pPr>
        <w:spacing w:after="0" w:line="360" w:lineRule="auto"/>
        <w:jc w:val="both"/>
        <w:rPr>
          <w:rFonts w:ascii="Times New Roman" w:hAnsi="Times New Roman"/>
          <w:i/>
          <w:sz w:val="20"/>
          <w:szCs w:val="20"/>
          <w:lang w:eastAsia="en-US"/>
        </w:rPr>
      </w:pPr>
    </w:p>
    <w:p w:rsidR="0031381F" w:rsidRDefault="0031381F" w:rsidP="007A20E7">
      <w:pPr>
        <w:spacing w:before="120" w:after="0" w:line="240" w:lineRule="auto"/>
        <w:jc w:val="both"/>
        <w:rPr>
          <w:rFonts w:ascii="Times New Roman" w:hAnsi="Times New Roman"/>
          <w:i/>
          <w:sz w:val="20"/>
          <w:szCs w:val="20"/>
          <w:lang w:eastAsia="en-US"/>
        </w:rPr>
      </w:pPr>
      <w:r>
        <w:rPr>
          <w:rFonts w:ascii="Times New Roman" w:hAnsi="Times New Roman"/>
          <w:i/>
          <w:sz w:val="20"/>
          <w:szCs w:val="20"/>
          <w:lang w:eastAsia="en-US"/>
        </w:rPr>
        <w:t xml:space="preserve">Napomena: </w:t>
      </w:r>
    </w:p>
    <w:p w:rsidR="006C3D94" w:rsidRPr="009450CF" w:rsidRDefault="0031381F" w:rsidP="007A20E7">
      <w:pPr>
        <w:spacing w:before="120" w:after="0" w:line="240" w:lineRule="auto"/>
        <w:jc w:val="both"/>
        <w:rPr>
          <w:rFonts w:ascii="Times New Roman" w:eastAsiaTheme="minorHAnsi" w:hAnsi="Times New Roman"/>
          <w:b/>
          <w:sz w:val="24"/>
          <w:szCs w:val="24"/>
          <w:lang w:eastAsia="en-US"/>
        </w:rPr>
      </w:pPr>
      <w:r>
        <w:rPr>
          <w:rFonts w:ascii="Times New Roman" w:hAnsi="Times New Roman"/>
          <w:i/>
          <w:sz w:val="20"/>
          <w:szCs w:val="20"/>
          <w:lang w:eastAsia="en-US"/>
        </w:rPr>
        <w:t>Izjava mora biti ovjerena od strane javnog bilježnika!</w:t>
      </w:r>
    </w:p>
    <w:sectPr w:rsidR="006C3D94" w:rsidRPr="009450CF" w:rsidSect="00EC77D5">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3E2" w:rsidRDefault="008323E2" w:rsidP="00C97A45">
      <w:pPr>
        <w:spacing w:after="0" w:line="240" w:lineRule="auto"/>
      </w:pPr>
      <w:r>
        <w:separator/>
      </w:r>
    </w:p>
  </w:endnote>
  <w:endnote w:type="continuationSeparator" w:id="0">
    <w:p w:rsidR="008323E2" w:rsidRDefault="008323E2"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45" w:rsidRDefault="00DD4EC5">
    <w:pPr>
      <w:pStyle w:val="Footer"/>
      <w:rPr>
        <w:rStyle w:val="PageNumber1"/>
      </w:rPr>
    </w:pPr>
    <w:r>
      <w:fldChar w:fldCharType="begin"/>
    </w:r>
    <w:r w:rsidR="00C97A45">
      <w:rPr>
        <w:rStyle w:val="PageNumber1"/>
      </w:rPr>
      <w:instrText xml:space="preserve">PAGE  </w:instrText>
    </w:r>
    <w:r>
      <w:fldChar w:fldCharType="separate"/>
    </w:r>
    <w:r w:rsidR="00C97A45">
      <w:rPr>
        <w:rStyle w:val="PageNumber1"/>
        <w:noProof/>
      </w:rPr>
      <w:t>10</w:t>
    </w:r>
    <w:r>
      <w:fldChar w:fldCharType="end"/>
    </w:r>
  </w:p>
  <w:p w:rsidR="00C97A45" w:rsidRDefault="00C97A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386975"/>
      <w:docPartObj>
        <w:docPartGallery w:val="Page Numbers (Bottom of Page)"/>
        <w:docPartUnique/>
      </w:docPartObj>
    </w:sdtPr>
    <w:sdtEndPr/>
    <w:sdtContent>
      <w:sdt>
        <w:sdtPr>
          <w:id w:val="860082579"/>
          <w:docPartObj>
            <w:docPartGallery w:val="Page Numbers (Top of Page)"/>
            <w:docPartUnique/>
          </w:docPartObj>
        </w:sdtPr>
        <w:sdtEndPr/>
        <w:sdtContent>
          <w:p w:rsidR="00AE532D" w:rsidRPr="00AE532D" w:rsidRDefault="00AE532D">
            <w:pPr>
              <w:pStyle w:val="Footer"/>
              <w:jc w:val="right"/>
            </w:pP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PAGE </w:instrText>
            </w:r>
            <w:r w:rsidRPr="00AE532D">
              <w:rPr>
                <w:rFonts w:ascii="Times New Roman" w:hAnsi="Times New Roman"/>
                <w:bCs/>
                <w:sz w:val="20"/>
                <w:szCs w:val="20"/>
              </w:rPr>
              <w:fldChar w:fldCharType="separate"/>
            </w:r>
            <w:r w:rsidR="00820E39">
              <w:rPr>
                <w:rFonts w:ascii="Times New Roman" w:hAnsi="Times New Roman"/>
                <w:bCs/>
                <w:noProof/>
                <w:sz w:val="20"/>
                <w:szCs w:val="20"/>
              </w:rPr>
              <w:t>6</w:t>
            </w:r>
            <w:r w:rsidRPr="00AE532D">
              <w:rPr>
                <w:rFonts w:ascii="Times New Roman" w:hAnsi="Times New Roman"/>
                <w:bCs/>
                <w:sz w:val="20"/>
                <w:szCs w:val="20"/>
              </w:rPr>
              <w:fldChar w:fldCharType="end"/>
            </w:r>
            <w:r w:rsidRPr="00AE532D">
              <w:rPr>
                <w:rFonts w:ascii="Times New Roman" w:hAnsi="Times New Roman"/>
                <w:bCs/>
                <w:sz w:val="20"/>
                <w:szCs w:val="20"/>
              </w:rPr>
              <w:t>/</w:t>
            </w: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NUMPAGES  </w:instrText>
            </w:r>
            <w:r w:rsidRPr="00AE532D">
              <w:rPr>
                <w:rFonts w:ascii="Times New Roman" w:hAnsi="Times New Roman"/>
                <w:bCs/>
                <w:sz w:val="20"/>
                <w:szCs w:val="20"/>
              </w:rPr>
              <w:fldChar w:fldCharType="separate"/>
            </w:r>
            <w:r w:rsidR="00820E39">
              <w:rPr>
                <w:rFonts w:ascii="Times New Roman" w:hAnsi="Times New Roman"/>
                <w:bCs/>
                <w:noProof/>
                <w:sz w:val="20"/>
                <w:szCs w:val="20"/>
              </w:rPr>
              <w:t>6</w:t>
            </w:r>
            <w:r w:rsidRPr="00AE532D">
              <w:rPr>
                <w:rFonts w:ascii="Times New Roman" w:hAnsi="Times New Roman"/>
                <w:bCs/>
                <w:sz w:val="20"/>
                <w:szCs w:val="20"/>
              </w:rPr>
              <w:fldChar w:fldCharType="end"/>
            </w:r>
          </w:p>
        </w:sdtContent>
      </w:sdt>
    </w:sdtContent>
  </w:sdt>
  <w:p w:rsidR="00AE532D" w:rsidRDefault="00AE53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3E2" w:rsidRDefault="008323E2" w:rsidP="00C97A45">
      <w:pPr>
        <w:spacing w:after="0" w:line="240" w:lineRule="auto"/>
      </w:pPr>
      <w:r>
        <w:separator/>
      </w:r>
    </w:p>
  </w:footnote>
  <w:footnote w:type="continuationSeparator" w:id="0">
    <w:p w:rsidR="008323E2" w:rsidRDefault="008323E2" w:rsidP="00C97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685" w:rsidRDefault="00667685" w:rsidP="0066768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7"/>
    <w:multiLevelType w:val="multilevel"/>
    <w:tmpl w:val="00000007"/>
    <w:lvl w:ilvl="0">
      <w:start w:val="1"/>
      <w:numFmt w:val="decimal"/>
      <w:lvlText w:val="%1"/>
      <w:lvlJc w:val="left"/>
      <w:pPr>
        <w:ind w:left="432" w:hanging="432"/>
      </w:pPr>
      <w:rPr>
        <w:rFonts w:ascii="Calibri" w:hAnsi="Calibri"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000000B"/>
    <w:multiLevelType w:val="multilevel"/>
    <w:tmpl w:val="0000000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04EB69D5"/>
    <w:multiLevelType w:val="hybridMultilevel"/>
    <w:tmpl w:val="DE0E42F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0697733C"/>
    <w:multiLevelType w:val="hybridMultilevel"/>
    <w:tmpl w:val="3E7C7458"/>
    <w:lvl w:ilvl="0" w:tplc="041A000F">
      <w:start w:val="1"/>
      <w:numFmt w:val="decimal"/>
      <w:lvlText w:val="%1."/>
      <w:lvlJc w:val="left"/>
      <w:pPr>
        <w:ind w:left="720" w:hanging="360"/>
      </w:pPr>
    </w:lvl>
    <w:lvl w:ilvl="1" w:tplc="964E923A">
      <w:start w:val="1"/>
      <w:numFmt w:val="bullet"/>
      <w:lvlText w:val="-"/>
      <w:lvlJc w:val="left"/>
      <w:pPr>
        <w:ind w:left="1440" w:hanging="360"/>
      </w:pPr>
      <w:rPr>
        <w:rFonts w:ascii="Calibri" w:hAnsi="Calibri"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0BFC043D"/>
    <w:multiLevelType w:val="multilevel"/>
    <w:tmpl w:val="8848A60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0EAE5C13"/>
    <w:multiLevelType w:val="hybridMultilevel"/>
    <w:tmpl w:val="47644B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0F6C65EE"/>
    <w:multiLevelType w:val="hybridMultilevel"/>
    <w:tmpl w:val="4216B32C"/>
    <w:lvl w:ilvl="0" w:tplc="A93E2A6E">
      <w:start w:val="4"/>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105C487C"/>
    <w:multiLevelType w:val="hybridMultilevel"/>
    <w:tmpl w:val="5DE0E086"/>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150E7F0E"/>
    <w:multiLevelType w:val="hybridMultilevel"/>
    <w:tmpl w:val="44C2453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nsid w:val="18D67C2A"/>
    <w:multiLevelType w:val="hybridMultilevel"/>
    <w:tmpl w:val="380EF26E"/>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53804FA"/>
    <w:multiLevelType w:val="hybridMultilevel"/>
    <w:tmpl w:val="A2EA6DF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nsid w:val="25777256"/>
    <w:multiLevelType w:val="multilevel"/>
    <w:tmpl w:val="5D609B8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nsid w:val="26DF0263"/>
    <w:multiLevelType w:val="hybridMultilevel"/>
    <w:tmpl w:val="9CA84480"/>
    <w:lvl w:ilvl="0" w:tplc="0D6AE6E8">
      <w:start w:val="1"/>
      <w:numFmt w:val="decimal"/>
      <w:lvlText w:val="%1."/>
      <w:lvlJc w:val="left"/>
      <w:pPr>
        <w:ind w:left="360" w:hanging="360"/>
      </w:pPr>
      <w:rPr>
        <w:rFonts w:ascii="Times New Roman" w:hAnsi="Times New Roman" w:hint="default"/>
        <w:b w:val="0"/>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nsid w:val="300A307B"/>
    <w:multiLevelType w:val="hybridMultilevel"/>
    <w:tmpl w:val="5B30970E"/>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324A0E12"/>
    <w:multiLevelType w:val="hybridMultilevel"/>
    <w:tmpl w:val="FC7CD4DC"/>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2D4222E"/>
    <w:multiLevelType w:val="multilevel"/>
    <w:tmpl w:val="E34C64A4"/>
    <w:lvl w:ilvl="0">
      <w:start w:val="14"/>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4">
    <w:nsid w:val="32F40002"/>
    <w:multiLevelType w:val="multilevel"/>
    <w:tmpl w:val="DD62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1B2551"/>
    <w:multiLevelType w:val="hybridMultilevel"/>
    <w:tmpl w:val="9AFE9E74"/>
    <w:lvl w:ilvl="0" w:tplc="25CEAC12">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400B1852"/>
    <w:multiLevelType w:val="multilevel"/>
    <w:tmpl w:val="0000000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26B4435"/>
    <w:multiLevelType w:val="hybridMultilevel"/>
    <w:tmpl w:val="BDFE32A6"/>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42BB3E84"/>
    <w:multiLevelType w:val="hybridMultilevel"/>
    <w:tmpl w:val="D5FE15B0"/>
    <w:lvl w:ilvl="0" w:tplc="25CEAC12">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9">
    <w:nsid w:val="46D345F4"/>
    <w:multiLevelType w:val="hybridMultilevel"/>
    <w:tmpl w:val="C57252F6"/>
    <w:lvl w:ilvl="0" w:tplc="DFD6D126">
      <w:start w:val="1"/>
      <w:numFmt w:val="decimal"/>
      <w:lvlText w:val="%1."/>
      <w:lvlJc w:val="left"/>
      <w:pPr>
        <w:ind w:left="1004" w:hanging="360"/>
      </w:pPr>
      <w:rPr>
        <w:rFonts w:ascii="Times New Roman" w:hAnsi="Times New Roman" w:cs="Arial" w:hint="default"/>
        <w:b w:val="0"/>
        <w:color w:val="auto"/>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0">
    <w:nsid w:val="47FA736E"/>
    <w:multiLevelType w:val="hybridMultilevel"/>
    <w:tmpl w:val="89E24538"/>
    <w:lvl w:ilvl="0" w:tplc="A6B2669A">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55DC2526"/>
    <w:multiLevelType w:val="hybridMultilevel"/>
    <w:tmpl w:val="CDFCB95E"/>
    <w:lvl w:ilvl="0" w:tplc="D2860470">
      <w:start w:val="1"/>
      <w:numFmt w:val="decimal"/>
      <w:lvlText w:val="%1."/>
      <w:lvlJc w:val="left"/>
      <w:pPr>
        <w:ind w:left="720" w:hanging="360"/>
      </w:pPr>
      <w:rPr>
        <w:rFonts w:ascii="Times New Roman" w:hAnsi="Times New Roman" w:cs="Arial" w:hint="default"/>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685C6BAE"/>
    <w:multiLevelType w:val="multilevel"/>
    <w:tmpl w:val="9C981164"/>
    <w:lvl w:ilvl="0">
      <w:start w:val="13"/>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3">
    <w:nsid w:val="6D17586C"/>
    <w:multiLevelType w:val="hybridMultilevel"/>
    <w:tmpl w:val="D6F032B0"/>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70886A89"/>
    <w:multiLevelType w:val="hybridMultilevel"/>
    <w:tmpl w:val="BE7AC502"/>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5">
    <w:nsid w:val="73932E95"/>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6">
    <w:nsid w:val="7A2942CA"/>
    <w:multiLevelType w:val="hybridMultilevel"/>
    <w:tmpl w:val="DB8AE888"/>
    <w:lvl w:ilvl="0" w:tplc="8528E0E8">
      <w:numFmt w:val="bullet"/>
      <w:lvlText w:val=""/>
      <w:lvlJc w:val="left"/>
      <w:pPr>
        <w:ind w:left="720" w:hanging="360"/>
      </w:pPr>
      <w:rPr>
        <w:rFonts w:ascii="Symbol" w:eastAsiaTheme="minorHAns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7AFD0DC0"/>
    <w:multiLevelType w:val="hybridMultilevel"/>
    <w:tmpl w:val="55D2F1D0"/>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7EAF594B"/>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9">
    <w:nsid w:val="7ED160C1"/>
    <w:multiLevelType w:val="multilevel"/>
    <w:tmpl w:val="2E3881B6"/>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0">
    <w:nsid w:val="7F873F19"/>
    <w:multiLevelType w:val="hybridMultilevel"/>
    <w:tmpl w:val="1F0EAE3A"/>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7"/>
  </w:num>
  <w:num w:numId="6">
    <w:abstractNumId w:val="8"/>
  </w:num>
  <w:num w:numId="7">
    <w:abstractNumId w:val="4"/>
  </w:num>
  <w:num w:numId="8">
    <w:abstractNumId w:val="1"/>
  </w:num>
  <w:num w:numId="9">
    <w:abstractNumId w:val="5"/>
  </w:num>
  <w:num w:numId="10">
    <w:abstractNumId w:val="26"/>
  </w:num>
  <w:num w:numId="11">
    <w:abstractNumId w:val="12"/>
  </w:num>
  <w:num w:numId="12">
    <w:abstractNumId w:val="24"/>
  </w:num>
  <w:num w:numId="13">
    <w:abstractNumId w:val="16"/>
  </w:num>
  <w:num w:numId="14">
    <w:abstractNumId w:val="40"/>
  </w:num>
  <w:num w:numId="15">
    <w:abstractNumId w:val="29"/>
  </w:num>
  <w:num w:numId="16">
    <w:abstractNumId w:val="13"/>
  </w:num>
  <w:num w:numId="17">
    <w:abstractNumId w:val="37"/>
  </w:num>
  <w:num w:numId="18">
    <w:abstractNumId w:val="25"/>
  </w:num>
  <w:num w:numId="19">
    <w:abstractNumId w:val="35"/>
  </w:num>
  <w:num w:numId="20">
    <w:abstractNumId w:val="28"/>
  </w:num>
  <w:num w:numId="21">
    <w:abstractNumId w:val="38"/>
  </w:num>
  <w:num w:numId="22">
    <w:abstractNumId w:val="27"/>
  </w:num>
  <w:num w:numId="23">
    <w:abstractNumId w:val="20"/>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3"/>
  </w:num>
  <w:num w:numId="27">
    <w:abstractNumId w:val="18"/>
  </w:num>
  <w:num w:numId="28">
    <w:abstractNumId w:val="22"/>
  </w:num>
  <w:num w:numId="29">
    <w:abstractNumId w:val="39"/>
  </w:num>
  <w:num w:numId="30">
    <w:abstractNumId w:val="32"/>
  </w:num>
  <w:num w:numId="31">
    <w:abstractNumId w:val="23"/>
  </w:num>
  <w:num w:numId="32">
    <w:abstractNumId w:val="34"/>
  </w:num>
  <w:num w:numId="33">
    <w:abstractNumId w:val="14"/>
  </w:num>
  <w:num w:numId="34">
    <w:abstractNumId w:val="21"/>
  </w:num>
  <w:num w:numId="35">
    <w:abstractNumId w:val="17"/>
  </w:num>
  <w:num w:numId="36">
    <w:abstractNumId w:val="1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30"/>
  </w:num>
  <w:num w:numId="42">
    <w:abstractNumId w:val="9"/>
  </w:num>
  <w:num w:numId="4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a Mudrić Rešetar">
    <w15:presenceInfo w15:providerId="AD" w15:userId="S-1-5-21-350495264-915624930-716391318-1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11EA4"/>
    <w:rsid w:val="000E26D7"/>
    <w:rsid w:val="000E6449"/>
    <w:rsid w:val="000F7B29"/>
    <w:rsid w:val="00172A6B"/>
    <w:rsid w:val="001A02EA"/>
    <w:rsid w:val="001B1360"/>
    <w:rsid w:val="001C02CA"/>
    <w:rsid w:val="001C6981"/>
    <w:rsid w:val="001D6BEB"/>
    <w:rsid w:val="00290748"/>
    <w:rsid w:val="002B10CA"/>
    <w:rsid w:val="002C1178"/>
    <w:rsid w:val="0031381F"/>
    <w:rsid w:val="00340AC4"/>
    <w:rsid w:val="00350491"/>
    <w:rsid w:val="00377DFE"/>
    <w:rsid w:val="003B353E"/>
    <w:rsid w:val="003D0BB1"/>
    <w:rsid w:val="003F0637"/>
    <w:rsid w:val="00424525"/>
    <w:rsid w:val="00454911"/>
    <w:rsid w:val="00475B0D"/>
    <w:rsid w:val="004A3DA3"/>
    <w:rsid w:val="004C75F4"/>
    <w:rsid w:val="004D3970"/>
    <w:rsid w:val="004E3CE3"/>
    <w:rsid w:val="004F2E7D"/>
    <w:rsid w:val="00505AFA"/>
    <w:rsid w:val="00514D2E"/>
    <w:rsid w:val="00517249"/>
    <w:rsid w:val="005A4154"/>
    <w:rsid w:val="00612998"/>
    <w:rsid w:val="00667685"/>
    <w:rsid w:val="00677C4B"/>
    <w:rsid w:val="006932A3"/>
    <w:rsid w:val="006B1F9A"/>
    <w:rsid w:val="006C3D94"/>
    <w:rsid w:val="006F6FCE"/>
    <w:rsid w:val="00733039"/>
    <w:rsid w:val="00737528"/>
    <w:rsid w:val="00766FEB"/>
    <w:rsid w:val="00794E8F"/>
    <w:rsid w:val="007A20E7"/>
    <w:rsid w:val="007B3AAA"/>
    <w:rsid w:val="007B633D"/>
    <w:rsid w:val="007D23F3"/>
    <w:rsid w:val="007E1679"/>
    <w:rsid w:val="007E3790"/>
    <w:rsid w:val="00820E39"/>
    <w:rsid w:val="008323E2"/>
    <w:rsid w:val="008522ED"/>
    <w:rsid w:val="00882BEC"/>
    <w:rsid w:val="008861DB"/>
    <w:rsid w:val="00922939"/>
    <w:rsid w:val="00930C44"/>
    <w:rsid w:val="009450CF"/>
    <w:rsid w:val="00952B62"/>
    <w:rsid w:val="009A1F93"/>
    <w:rsid w:val="009C7FDE"/>
    <w:rsid w:val="009D7A81"/>
    <w:rsid w:val="009F16AE"/>
    <w:rsid w:val="00A32CB2"/>
    <w:rsid w:val="00A550DE"/>
    <w:rsid w:val="00A817C6"/>
    <w:rsid w:val="00AE532D"/>
    <w:rsid w:val="00B146A0"/>
    <w:rsid w:val="00B47AEA"/>
    <w:rsid w:val="00B60F3C"/>
    <w:rsid w:val="00B6443D"/>
    <w:rsid w:val="00BA0507"/>
    <w:rsid w:val="00BA40A1"/>
    <w:rsid w:val="00BB7E20"/>
    <w:rsid w:val="00BC6C56"/>
    <w:rsid w:val="00C41429"/>
    <w:rsid w:val="00C44B4A"/>
    <w:rsid w:val="00C54C58"/>
    <w:rsid w:val="00C733F7"/>
    <w:rsid w:val="00C85114"/>
    <w:rsid w:val="00C952D9"/>
    <w:rsid w:val="00C97A45"/>
    <w:rsid w:val="00CA369A"/>
    <w:rsid w:val="00CA46DE"/>
    <w:rsid w:val="00CB6895"/>
    <w:rsid w:val="00CC2316"/>
    <w:rsid w:val="00CC6514"/>
    <w:rsid w:val="00CC67E3"/>
    <w:rsid w:val="00CE7F26"/>
    <w:rsid w:val="00D07D8C"/>
    <w:rsid w:val="00D126E9"/>
    <w:rsid w:val="00D14375"/>
    <w:rsid w:val="00D36A7D"/>
    <w:rsid w:val="00D41F67"/>
    <w:rsid w:val="00D62F3C"/>
    <w:rsid w:val="00D869AB"/>
    <w:rsid w:val="00DB4D12"/>
    <w:rsid w:val="00DC245B"/>
    <w:rsid w:val="00DD4EC5"/>
    <w:rsid w:val="00E02559"/>
    <w:rsid w:val="00E3392D"/>
    <w:rsid w:val="00E3757F"/>
    <w:rsid w:val="00E8168A"/>
    <w:rsid w:val="00E872C2"/>
    <w:rsid w:val="00EB5AA7"/>
    <w:rsid w:val="00EC330E"/>
    <w:rsid w:val="00EC66E3"/>
    <w:rsid w:val="00EC77D5"/>
    <w:rsid w:val="00ED063D"/>
    <w:rsid w:val="00F4407F"/>
    <w:rsid w:val="00FD1E6E"/>
    <w:rsid w:val="00FE110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076750">
      <w:bodyDiv w:val="1"/>
      <w:marLeft w:val="0"/>
      <w:marRight w:val="0"/>
      <w:marTop w:val="0"/>
      <w:marBottom w:val="0"/>
      <w:divBdr>
        <w:top w:val="none" w:sz="0" w:space="0" w:color="auto"/>
        <w:left w:val="none" w:sz="0" w:space="0" w:color="auto"/>
        <w:bottom w:val="none" w:sz="0" w:space="0" w:color="auto"/>
        <w:right w:val="none" w:sz="0" w:space="0" w:color="auto"/>
      </w:divBdr>
    </w:div>
    <w:div w:id="290988473">
      <w:bodyDiv w:val="1"/>
      <w:marLeft w:val="0"/>
      <w:marRight w:val="0"/>
      <w:marTop w:val="0"/>
      <w:marBottom w:val="0"/>
      <w:divBdr>
        <w:top w:val="none" w:sz="0" w:space="0" w:color="auto"/>
        <w:left w:val="none" w:sz="0" w:space="0" w:color="auto"/>
        <w:bottom w:val="none" w:sz="0" w:space="0" w:color="auto"/>
        <w:right w:val="none" w:sz="0" w:space="0" w:color="auto"/>
      </w:divBdr>
    </w:div>
    <w:div w:id="1490243016">
      <w:bodyDiv w:val="1"/>
      <w:marLeft w:val="0"/>
      <w:marRight w:val="0"/>
      <w:marTop w:val="0"/>
      <w:marBottom w:val="0"/>
      <w:divBdr>
        <w:top w:val="none" w:sz="0" w:space="0" w:color="auto"/>
        <w:left w:val="none" w:sz="0" w:space="0" w:color="auto"/>
        <w:bottom w:val="none" w:sz="0" w:space="0" w:color="auto"/>
        <w:right w:val="none" w:sz="0" w:space="0" w:color="auto"/>
      </w:divBdr>
    </w:div>
    <w:div w:id="1535847630">
      <w:bodyDiv w:val="1"/>
      <w:marLeft w:val="0"/>
      <w:marRight w:val="0"/>
      <w:marTop w:val="0"/>
      <w:marBottom w:val="0"/>
      <w:divBdr>
        <w:top w:val="none" w:sz="0" w:space="0" w:color="auto"/>
        <w:left w:val="none" w:sz="0" w:space="0" w:color="auto"/>
        <w:bottom w:val="none" w:sz="0" w:space="0" w:color="auto"/>
        <w:right w:val="none" w:sz="0" w:space="0" w:color="auto"/>
      </w:divBdr>
    </w:div>
    <w:div w:id="1808859240">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583A2-8056-4316-B571-4179DE87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Vladimir Kramarić</cp:lastModifiedBy>
  <cp:revision>38</cp:revision>
  <cp:lastPrinted>2015-10-13T13:26:00Z</cp:lastPrinted>
  <dcterms:created xsi:type="dcterms:W3CDTF">2015-02-24T12:48:00Z</dcterms:created>
  <dcterms:modified xsi:type="dcterms:W3CDTF">2015-10-13T13:26:00Z</dcterms:modified>
</cp:coreProperties>
</file>